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8CE" w:rsidRDefault="008D28CE" w:rsidP="00E6119A">
      <w:pPr>
        <w:spacing w:after="0" w:line="240" w:lineRule="auto"/>
        <w:jc w:val="center"/>
        <w:rPr>
          <w:rFonts w:ascii="Times New Roman" w:eastAsia="Calibri" w:hAnsi="Times New Roman" w:cs="Times New Roman"/>
          <w:b/>
          <w:bCs/>
          <w:sz w:val="28"/>
          <w:szCs w:val="28"/>
          <w:lang w:eastAsia="ru-RU"/>
        </w:rPr>
      </w:pPr>
    </w:p>
    <w:p w:rsidR="00C04D22" w:rsidRPr="00E6119A" w:rsidRDefault="00C04D22" w:rsidP="00E6119A">
      <w:pPr>
        <w:spacing w:after="0" w:line="240" w:lineRule="auto"/>
        <w:jc w:val="center"/>
        <w:rPr>
          <w:rFonts w:ascii="Times New Roman" w:eastAsia="Calibri" w:hAnsi="Times New Roman" w:cs="Times New Roman"/>
          <w:b/>
          <w:bCs/>
          <w:sz w:val="28"/>
          <w:szCs w:val="28"/>
          <w:lang w:eastAsia="ru-RU"/>
        </w:rPr>
      </w:pPr>
      <w:r w:rsidRPr="00E6119A">
        <w:rPr>
          <w:rFonts w:ascii="Times New Roman" w:eastAsia="Calibri" w:hAnsi="Times New Roman" w:cs="Times New Roman"/>
          <w:b/>
          <w:bCs/>
          <w:sz w:val="28"/>
          <w:szCs w:val="28"/>
          <w:lang w:eastAsia="ru-RU"/>
        </w:rPr>
        <w:t>Планируемые результаты</w:t>
      </w:r>
      <w:proofErr w:type="gramStart"/>
      <w:r w:rsidRPr="00E6119A">
        <w:rPr>
          <w:rFonts w:ascii="Times New Roman" w:eastAsia="Calibri" w:hAnsi="Times New Roman" w:cs="Times New Roman"/>
          <w:b/>
          <w:bCs/>
          <w:sz w:val="28"/>
          <w:szCs w:val="28"/>
          <w:lang w:eastAsia="ru-RU"/>
        </w:rPr>
        <w:t xml:space="preserve"> .</w:t>
      </w:r>
      <w:proofErr w:type="gramEnd"/>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Реализация программы обеспечивает достижение выпускниками начальной школы следующих личностных, </w:t>
      </w:r>
      <w:proofErr w:type="spellStart"/>
      <w:r w:rsidRPr="00C04D22">
        <w:rPr>
          <w:rFonts w:ascii="Times New Roman" w:eastAsia="Calibri" w:hAnsi="Times New Roman" w:cs="Times New Roman"/>
          <w:sz w:val="20"/>
          <w:szCs w:val="20"/>
          <w:lang w:eastAsia="ru-RU"/>
        </w:rPr>
        <w:t>метапредметных</w:t>
      </w:r>
      <w:proofErr w:type="spellEnd"/>
      <w:r w:rsidRPr="00C04D22">
        <w:rPr>
          <w:rFonts w:ascii="Times New Roman" w:eastAsia="Calibri" w:hAnsi="Times New Roman" w:cs="Times New Roman"/>
          <w:sz w:val="20"/>
          <w:szCs w:val="20"/>
          <w:lang w:eastAsia="ru-RU"/>
        </w:rPr>
        <w:t xml:space="preserve"> и предметных результатов.</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b/>
          <w:bCs/>
          <w:sz w:val="20"/>
          <w:szCs w:val="20"/>
          <w:lang w:eastAsia="ru-RU"/>
        </w:rPr>
      </w:pPr>
      <w:r w:rsidRPr="00C04D22">
        <w:rPr>
          <w:rFonts w:ascii="Times New Roman" w:eastAsia="Calibri" w:hAnsi="Times New Roman" w:cs="Times New Roman"/>
          <w:b/>
          <w:bCs/>
          <w:sz w:val="20"/>
          <w:szCs w:val="20"/>
          <w:lang w:eastAsia="ru-RU"/>
        </w:rPr>
        <w:t>Личностные результаты: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 формирование чувства гордости за свою Родину, её историю, российский народ, становление гуманистических и демократических ценностных ориентаций многонационального российского общества;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2) формирование средствами литературных произведений целостного взгляда на мир в единстве и разнообразии природы, народов, культур и религий;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4) развитие этических чувств, доброжелательности и эмоционально-нравственной отзывчивости, понимания и сопереживания чувствам других людей;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6) овладение начальными навыками адаптации к школе, к школьному коллективу; </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7) принятие и освоение социальной роли обучающегося, развитие мотивов учебной деятельности и формирование личностного смысла учения;</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8) развитие самостоятельности и личной ответственности за свои поступки на основе представлений о нравственных нормах общения;</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9)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 героев;</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b/>
          <w:bCs/>
          <w:sz w:val="20"/>
          <w:szCs w:val="20"/>
          <w:lang w:eastAsia="ru-RU"/>
        </w:rPr>
      </w:pPr>
      <w:r w:rsidRPr="00C04D22">
        <w:rPr>
          <w:rFonts w:ascii="Times New Roman" w:eastAsia="Calibri" w:hAnsi="Times New Roman" w:cs="Times New Roman"/>
          <w:b/>
          <w:bCs/>
          <w:sz w:val="20"/>
          <w:szCs w:val="20"/>
          <w:lang w:eastAsia="ru-RU"/>
        </w:rPr>
        <w:t xml:space="preserve">     </w:t>
      </w:r>
      <w:proofErr w:type="spellStart"/>
      <w:r w:rsidRPr="00C04D22">
        <w:rPr>
          <w:rFonts w:ascii="Times New Roman" w:eastAsia="Calibri" w:hAnsi="Times New Roman" w:cs="Times New Roman"/>
          <w:b/>
          <w:bCs/>
          <w:sz w:val="20"/>
          <w:szCs w:val="20"/>
          <w:lang w:eastAsia="ru-RU"/>
        </w:rPr>
        <w:t>Метапредметные</w:t>
      </w:r>
      <w:proofErr w:type="spellEnd"/>
      <w:r w:rsidRPr="00C04D22">
        <w:rPr>
          <w:rFonts w:ascii="Times New Roman" w:eastAsia="Calibri" w:hAnsi="Times New Roman" w:cs="Times New Roman"/>
          <w:b/>
          <w:bCs/>
          <w:sz w:val="20"/>
          <w:szCs w:val="20"/>
          <w:lang w:eastAsia="ru-RU"/>
        </w:rPr>
        <w:t xml:space="preserve"> результаты: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 овладение способностью принимать и сохранять цели и задачи учебной деятельности, поиска средств её осуществления;</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2) освоение способами решения проблем творческого и по искового характера;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5) использование знаково-символических средств  представления информации о книгах;</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6) активное использование речевых средств для решения коммуникативных и познавательных задач;</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9) овладение логическими действиями сравнения, анализа, синтеза, обобщения,  установления причинно-следственных связей, построения рассуждений;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10) готовность слушать собеседника и вести диалог, при знавать различные точки зрения и право каждого иметь и излагать своё мнение и аргументировать свою точку зрения и оценку событий;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12) готовность конструктивно разрешать конфликты посредством учёта интересов сторон и сотрудничества.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C04D22" w:rsidRDefault="00C04D22" w:rsidP="00C04D22">
      <w:pPr>
        <w:spacing w:after="0" w:line="240" w:lineRule="auto"/>
        <w:jc w:val="both"/>
        <w:rPr>
          <w:rFonts w:ascii="Times New Roman" w:eastAsia="Calibri" w:hAnsi="Times New Roman" w:cs="Times New Roman"/>
          <w:b/>
          <w:bCs/>
          <w:sz w:val="20"/>
          <w:szCs w:val="20"/>
          <w:lang w:eastAsia="ru-RU"/>
        </w:rPr>
      </w:pPr>
      <w:r w:rsidRPr="00C04D22">
        <w:rPr>
          <w:rFonts w:ascii="Times New Roman" w:eastAsia="Calibri" w:hAnsi="Times New Roman" w:cs="Times New Roman"/>
          <w:b/>
          <w:bCs/>
          <w:sz w:val="20"/>
          <w:szCs w:val="20"/>
          <w:lang w:eastAsia="ru-RU"/>
        </w:rPr>
        <w:t>Предметные результаты:</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1) понимание литературы как явления национальной и мировой культуры, средства сохранения и передачи нравственных ценностей и традиций;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3) 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w:t>
      </w:r>
      <w:r w:rsidRPr="00C04D22">
        <w:rPr>
          <w:rFonts w:ascii="Times New Roman" w:eastAsia="Calibri" w:hAnsi="Times New Roman" w:cs="Times New Roman"/>
          <w:sz w:val="20"/>
          <w:szCs w:val="20"/>
          <w:lang w:eastAsia="ru-RU"/>
        </w:rPr>
        <w:lastRenderedPageBreak/>
        <w:t>художественных, научно-познавательных и учебных текстов с использованием элементарных литературоведческих понятий;</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5) умение самостоятельно выбирать интересующую литера туру, пользоваться справочными источниками для понимания и получения дополнительной информации, составляя самостоятельно краткую аннотацию;</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6)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r w:rsidRPr="00C04D22">
        <w:rPr>
          <w:rFonts w:ascii="Times New Roman" w:eastAsia="Calibri" w:hAnsi="Times New Roman" w:cs="Times New Roman"/>
          <w:sz w:val="20"/>
          <w:szCs w:val="20"/>
          <w:lang w:eastAsia="ru-RU"/>
        </w:rPr>
        <w:t xml:space="preserve">  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по иллюстрациям, на основе личного опыта.</w:t>
      </w: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C04D22" w:rsidRPr="00DB096A" w:rsidRDefault="00C04D22" w:rsidP="00E6119A">
      <w:pPr>
        <w:spacing w:after="0" w:line="240" w:lineRule="auto"/>
        <w:jc w:val="center"/>
        <w:rPr>
          <w:rFonts w:ascii="Times New Roman" w:eastAsia="Calibri" w:hAnsi="Times New Roman" w:cs="Times New Roman"/>
          <w:b/>
          <w:sz w:val="28"/>
          <w:szCs w:val="28"/>
          <w:lang w:eastAsia="ru-RU"/>
        </w:rPr>
      </w:pPr>
      <w:r w:rsidRPr="00DB096A">
        <w:rPr>
          <w:rFonts w:ascii="Times New Roman" w:eastAsia="Calibri" w:hAnsi="Times New Roman" w:cs="Times New Roman"/>
          <w:b/>
          <w:sz w:val="28"/>
          <w:szCs w:val="28"/>
          <w:lang w:eastAsia="ru-RU"/>
        </w:rPr>
        <w:t>Содержание программы</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Виды речевой и читательской деятельности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roofErr w:type="spellStart"/>
      <w:r w:rsidRPr="00DB096A">
        <w:rPr>
          <w:rFonts w:ascii="Times New Roman" w:eastAsia="Calibri" w:hAnsi="Times New Roman" w:cs="Times New Roman"/>
          <w:b/>
          <w:bCs/>
          <w:sz w:val="24"/>
          <w:szCs w:val="24"/>
          <w:lang w:eastAsia="ru-RU"/>
        </w:rPr>
        <w:t>Аудирование</w:t>
      </w:r>
      <w:proofErr w:type="spellEnd"/>
      <w:r w:rsidRPr="00DB096A">
        <w:rPr>
          <w:rFonts w:ascii="Times New Roman" w:eastAsia="Calibri" w:hAnsi="Times New Roman" w:cs="Times New Roman"/>
          <w:b/>
          <w:bCs/>
          <w:sz w:val="24"/>
          <w:szCs w:val="24"/>
          <w:lang w:eastAsia="ru-RU"/>
        </w:rPr>
        <w:t>.</w:t>
      </w:r>
      <w:r w:rsidRPr="00DB096A">
        <w:rPr>
          <w:rFonts w:ascii="Times New Roman" w:eastAsia="Calibri" w:hAnsi="Times New Roman" w:cs="Times New Roman"/>
          <w:sz w:val="24"/>
          <w:szCs w:val="24"/>
          <w:lang w:eastAsia="ru-RU"/>
        </w:rPr>
        <w:t xml:space="preserve">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умение задавать вопросы по услышанному учебному, научно-познавательному и художественному произведениям.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Чтение вслух.</w:t>
      </w:r>
      <w:r w:rsidRPr="00DB096A">
        <w:rPr>
          <w:rFonts w:ascii="Times New Roman" w:eastAsia="Calibri" w:hAnsi="Times New Roman" w:cs="Times New Roman"/>
          <w:sz w:val="24"/>
          <w:szCs w:val="24"/>
          <w:lang w:eastAsia="ru-RU"/>
        </w:rPr>
        <w:t xml:space="preserve"> Сознательное, правильное чтение текстов без пропусков и перестановок букв и слогов в словах. Выразительное чтение текста: соблюдение орфоэпических и интонационных норм чтения; понимание цели чтения, использование интонационных норм чтения. Понимание смысловых особенностей разных по виду и типу текстов.</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Чтение про себя.</w:t>
      </w:r>
      <w:r w:rsidRPr="00DB096A">
        <w:rPr>
          <w:rFonts w:ascii="Times New Roman" w:eastAsia="Calibri" w:hAnsi="Times New Roman" w:cs="Times New Roman"/>
          <w:sz w:val="24"/>
          <w:szCs w:val="24"/>
          <w:lang w:eastAsia="ru-RU"/>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 Умение находить информацию в учебном или научно-познавательном тексте, используя различные виды чтения.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Работа с разными видами текста.</w:t>
      </w:r>
      <w:r w:rsidRPr="00DB096A">
        <w:rPr>
          <w:rFonts w:ascii="Times New Roman" w:eastAsia="Calibri" w:hAnsi="Times New Roman" w:cs="Times New Roman"/>
          <w:sz w:val="24"/>
          <w:szCs w:val="24"/>
          <w:lang w:eastAsia="ru-RU"/>
        </w:rPr>
        <w:t xml:space="preserve"> Общее представление о различных видах текста: художественном, учебном, или научно-популярном – и их сравнение. Практическое освоение умения отличать текст от набора предложений.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w:t>
      </w:r>
      <w:proofErr w:type="spellStart"/>
      <w:r w:rsidRPr="00DB096A">
        <w:rPr>
          <w:rFonts w:ascii="Times New Roman" w:eastAsia="Calibri" w:hAnsi="Times New Roman" w:cs="Times New Roman"/>
          <w:sz w:val="24"/>
          <w:szCs w:val="24"/>
          <w:lang w:eastAsia="ru-RU"/>
        </w:rPr>
        <w:t>озаглавливание</w:t>
      </w:r>
      <w:proofErr w:type="spellEnd"/>
      <w:r w:rsidRPr="00DB096A">
        <w:rPr>
          <w:rFonts w:ascii="Times New Roman" w:eastAsia="Calibri" w:hAnsi="Times New Roman" w:cs="Times New Roman"/>
          <w:sz w:val="24"/>
          <w:szCs w:val="24"/>
          <w:lang w:eastAsia="ru-RU"/>
        </w:rPr>
        <w:t>; составление плана в виде назывных предложений из текста, в виде вопросов или самостоятельно сформулированного  высказывания. Пересказ текста по опорным словам или самостоятельно составленному плану. Соблюдение при пересказе логической последовательности и точности изложения событий. Составление текстов разного типа: описание, рассуждение, повествование. Умение работать с разными видами информации.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Сравнение художественных и научно-познавательных произведений.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Библиографическая культура.</w:t>
      </w:r>
      <w:r w:rsidRPr="00DB096A">
        <w:rPr>
          <w:rFonts w:ascii="Times New Roman" w:eastAsia="Calibri" w:hAnsi="Times New Roman" w:cs="Times New Roman"/>
          <w:sz w:val="24"/>
          <w:szCs w:val="24"/>
          <w:lang w:eastAsia="ru-RU"/>
        </w:rPr>
        <w:t xml:space="preserve"> Книга как особый вид искусства. Книга как источник знаний. Первые книги на Руси и начало книгопечатания. Книга учебная, художественная, справочная.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Выбор книги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 возрасту словарями и справочной литературой.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lastRenderedPageBreak/>
        <w:t xml:space="preserve">Работа с художественным произведением. </w:t>
      </w:r>
      <w:r w:rsidRPr="00DB096A">
        <w:rPr>
          <w:rFonts w:ascii="Times New Roman" w:eastAsia="Calibri" w:hAnsi="Times New Roman" w:cs="Times New Roman"/>
          <w:sz w:val="24"/>
          <w:szCs w:val="24"/>
          <w:lang w:eastAsia="ru-RU"/>
        </w:rPr>
        <w:t xml:space="preserve">Понимание содержания художественного про изведения, умение эмоционально откликаться  на него. Понимание заглавия произведения, его адекватное соотношение с содержанием.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Самостоятельное воспроизведение текста художественного произведения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Характеристика героя произведения, анализ его поступков и мотивов поведения. Освоение разных видов пересказа художественного текста: подробный, выборочный и краткий, понимание главной мысли произведения.</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Заучивание наизусть небольших стихотворений и произведений игрового фольклора.</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Осознание понятия «Родина»,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Осмысление нравственно-этических понятий, раскрытых в литературно-художественных произведениях: добро, честность, смелость, дружба, вражда, зло, достоинство, справедливость. Обсуждение и толкование значения этих понятий на примере поступков отношений литературных героев к людям, природе, окружающему миру.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Работа с учебными, научно-популярными и другими текстами.</w:t>
      </w:r>
      <w:r w:rsidRPr="00DB096A">
        <w:rPr>
          <w:rFonts w:ascii="Times New Roman" w:eastAsia="Calibri" w:hAnsi="Times New Roman" w:cs="Times New Roman"/>
          <w:sz w:val="24"/>
          <w:szCs w:val="24"/>
          <w:lang w:eastAsia="ru-RU"/>
        </w:rPr>
        <w:t xml:space="preserve"> Понимание заглавия произведения, его адекватное соотношение с содержанием. Определение главной мысли текста. Деление текста на части. Ключевые или опорные слова. Подробный пересказ текста. Краткий пересказ текста (выделить главного в содержании текста).</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Умение говорить (культура речевого общения). Осознание диалога как вида речи, в которой говорящие обмениваются высказываниями. Особенности диалогического общения: понимать его цель, обдумывать вопросы и ответы, выслушать не перебивая, собеседника, поддерживая с ним разговор и вопросами и репликами; в вежливой форме высказывать свою точку зрения. Использование норм речевого этикета. Знакомство с особенностями национального этикета на основе фольклорных произведений.</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Письмо (культура письменной речи).</w:t>
      </w:r>
      <w:r w:rsidRPr="00DB096A">
        <w:rPr>
          <w:rFonts w:ascii="Times New Roman" w:eastAsia="Calibri" w:hAnsi="Times New Roman" w:cs="Times New Roman"/>
          <w:sz w:val="24"/>
          <w:szCs w:val="24"/>
          <w:lang w:eastAsia="ru-RU"/>
        </w:rPr>
        <w:t xml:space="preserve"> Соблюдение норм письменной речи. Использование в письменной речи выразительных средств языка.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Круг детского чтения.</w:t>
      </w:r>
      <w:r w:rsidRPr="00DB096A">
        <w:rPr>
          <w:rFonts w:ascii="Times New Roman" w:eastAsia="Calibri" w:hAnsi="Times New Roman" w:cs="Times New Roman"/>
          <w:sz w:val="24"/>
          <w:szCs w:val="24"/>
          <w:lang w:eastAsia="ru-RU"/>
        </w:rPr>
        <w:t xml:space="preserve"> Произведения устного народного творчества разных народов. Произведения классиков отечественной литературы </w:t>
      </w:r>
      <w:r w:rsidRPr="00DB096A">
        <w:rPr>
          <w:rFonts w:ascii="Times New Roman" w:eastAsia="Calibri" w:hAnsi="Times New Roman" w:cs="Times New Roman"/>
          <w:sz w:val="24"/>
          <w:szCs w:val="24"/>
          <w:lang w:val="en-US" w:eastAsia="ru-RU"/>
        </w:rPr>
        <w:t>XIX</w:t>
      </w:r>
      <w:r w:rsidRPr="00DB096A">
        <w:rPr>
          <w:rFonts w:ascii="Times New Roman" w:eastAsia="Calibri" w:hAnsi="Times New Roman" w:cs="Times New Roman"/>
          <w:sz w:val="24"/>
          <w:szCs w:val="24"/>
          <w:lang w:eastAsia="ru-RU"/>
        </w:rPr>
        <w:t xml:space="preserve"> – </w:t>
      </w:r>
      <w:r w:rsidRPr="00DB096A">
        <w:rPr>
          <w:rFonts w:ascii="Times New Roman" w:eastAsia="Calibri" w:hAnsi="Times New Roman" w:cs="Times New Roman"/>
          <w:sz w:val="24"/>
          <w:szCs w:val="24"/>
          <w:lang w:val="en-US" w:eastAsia="ru-RU"/>
        </w:rPr>
        <w:t>XX</w:t>
      </w:r>
      <w:r w:rsidRPr="00DB096A">
        <w:rPr>
          <w:rFonts w:ascii="Times New Roman" w:eastAsia="Calibri" w:hAnsi="Times New Roman" w:cs="Times New Roman"/>
          <w:sz w:val="24"/>
          <w:szCs w:val="24"/>
          <w:lang w:eastAsia="ru-RU"/>
        </w:rPr>
        <w:t xml:space="preserve"> веков, </w:t>
      </w:r>
      <w:proofErr w:type="spellStart"/>
      <w:r w:rsidRPr="00DB096A">
        <w:rPr>
          <w:rFonts w:ascii="Times New Roman" w:eastAsia="Calibri" w:hAnsi="Times New Roman" w:cs="Times New Roman"/>
          <w:sz w:val="24"/>
          <w:szCs w:val="24"/>
          <w:lang w:eastAsia="ru-RU"/>
        </w:rPr>
        <w:t>классико</w:t>
      </w:r>
      <w:proofErr w:type="spellEnd"/>
      <w:r w:rsidRPr="00DB096A">
        <w:rPr>
          <w:rFonts w:ascii="Times New Roman" w:eastAsia="Calibri" w:hAnsi="Times New Roman" w:cs="Times New Roman"/>
          <w:sz w:val="24"/>
          <w:szCs w:val="24"/>
          <w:lang w:eastAsia="ru-RU"/>
        </w:rPr>
        <w:t xml:space="preserve"> детской литературы.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sz w:val="24"/>
          <w:szCs w:val="24"/>
          <w:lang w:eastAsia="ru-RU"/>
        </w:rPr>
        <w:t>Творческая деятельность.</w:t>
      </w:r>
      <w:r w:rsidRPr="00DB096A">
        <w:rPr>
          <w:rFonts w:ascii="Times New Roman" w:eastAsia="Calibri" w:hAnsi="Times New Roman" w:cs="Times New Roman"/>
          <w:sz w:val="24"/>
          <w:szCs w:val="24"/>
          <w:lang w:eastAsia="ru-RU"/>
        </w:rPr>
        <w:t xml:space="preserve"> Придумывание сказок, загадок, составление маленьких рассказов по аналогии прочитанным произведениям, включение в рассказ элементов описания или рассуждения. </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DB096A" w:rsidRDefault="00C04D22" w:rsidP="00C04D22">
      <w:pPr>
        <w:spacing w:after="0" w:line="240" w:lineRule="auto"/>
        <w:jc w:val="both"/>
        <w:rPr>
          <w:rFonts w:ascii="Times New Roman" w:eastAsia="Calibri" w:hAnsi="Times New Roman" w:cs="Times New Roman"/>
          <w:sz w:val="24"/>
          <w:szCs w:val="24"/>
          <w:lang w:val="tt-RU" w:eastAsia="ru-RU"/>
        </w:rPr>
      </w:pPr>
      <w:r w:rsidRPr="00DB096A">
        <w:rPr>
          <w:rFonts w:ascii="Times New Roman" w:eastAsia="Calibri" w:hAnsi="Times New Roman" w:cs="Times New Roman"/>
          <w:sz w:val="24"/>
          <w:szCs w:val="24"/>
          <w:lang w:val="tt-RU" w:eastAsia="ru-RU"/>
        </w:rPr>
        <w:t>Из них:</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tbl>
      <w:tblPr>
        <w:tblpPr w:leftFromText="180" w:rightFromText="180" w:vertAnchor="text" w:horzAnchor="page" w:tblpX="1017" w:tblpY="143"/>
        <w:tblW w:w="10120" w:type="dxa"/>
        <w:tblLayout w:type="fixed"/>
        <w:tblCellMar>
          <w:top w:w="55" w:type="dxa"/>
          <w:left w:w="55" w:type="dxa"/>
          <w:bottom w:w="55" w:type="dxa"/>
          <w:right w:w="55" w:type="dxa"/>
        </w:tblCellMar>
        <w:tblLook w:val="0000" w:firstRow="0" w:lastRow="0" w:firstColumn="0" w:lastColumn="0" w:noHBand="0" w:noVBand="0"/>
      </w:tblPr>
      <w:tblGrid>
        <w:gridCol w:w="512"/>
        <w:gridCol w:w="2804"/>
        <w:gridCol w:w="1134"/>
        <w:gridCol w:w="1165"/>
        <w:gridCol w:w="819"/>
        <w:gridCol w:w="992"/>
        <w:gridCol w:w="1418"/>
        <w:gridCol w:w="1276"/>
      </w:tblGrid>
      <w:tr w:rsidR="00FE099A" w:rsidRPr="00DB096A" w:rsidTr="00DB096A">
        <w:trPr>
          <w:trHeight w:val="606"/>
        </w:trPr>
        <w:tc>
          <w:tcPr>
            <w:tcW w:w="512"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w:t>
            </w:r>
          </w:p>
        </w:tc>
        <w:tc>
          <w:tcPr>
            <w:tcW w:w="2804"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Раздел</w:t>
            </w:r>
          </w:p>
        </w:tc>
        <w:tc>
          <w:tcPr>
            <w:tcW w:w="1134"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Примерная программа</w:t>
            </w:r>
          </w:p>
        </w:tc>
        <w:tc>
          <w:tcPr>
            <w:tcW w:w="1165"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Рабочая программа</w:t>
            </w:r>
          </w:p>
        </w:tc>
        <w:tc>
          <w:tcPr>
            <w:tcW w:w="819" w:type="dxa"/>
            <w:tcBorders>
              <w:top w:val="single" w:sz="1" w:space="0" w:color="000000"/>
              <w:left w:val="single" w:sz="1" w:space="0" w:color="000000"/>
              <w:bottom w:val="single" w:sz="1" w:space="0" w:color="000000"/>
            </w:tcBorders>
          </w:tcPr>
          <w:p w:rsidR="00FE099A" w:rsidRPr="00DB096A" w:rsidRDefault="00DB096A" w:rsidP="00FE099A">
            <w:pPr>
              <w:snapToGrid w:val="0"/>
              <w:spacing w:after="0" w:line="240" w:lineRule="auto"/>
              <w:jc w:val="both"/>
              <w:rPr>
                <w:rFonts w:ascii="Times New Roman" w:eastAsia="Calibri" w:hAnsi="Times New Roman" w:cs="Times New Roman"/>
                <w:sz w:val="24"/>
                <w:szCs w:val="24"/>
                <w:lang w:eastAsia="ru-RU"/>
              </w:rPr>
            </w:pPr>
            <w:proofErr w:type="spellStart"/>
            <w:r w:rsidRPr="00DB096A">
              <w:rPr>
                <w:rFonts w:ascii="Times New Roman" w:eastAsia="Calibri" w:hAnsi="Times New Roman" w:cs="Times New Roman"/>
                <w:sz w:val="24"/>
                <w:szCs w:val="24"/>
                <w:lang w:eastAsia="ru-RU"/>
              </w:rPr>
              <w:t>Внекл</w:t>
            </w:r>
            <w:proofErr w:type="spellEnd"/>
            <w:r w:rsidR="00FE099A" w:rsidRPr="00DB096A">
              <w:rPr>
                <w:rFonts w:ascii="Times New Roman" w:eastAsia="Calibri" w:hAnsi="Times New Roman" w:cs="Times New Roman"/>
                <w:sz w:val="24"/>
                <w:szCs w:val="24"/>
                <w:lang w:eastAsia="ru-RU"/>
              </w:rPr>
              <w:t xml:space="preserve"> чтение</w:t>
            </w:r>
          </w:p>
        </w:tc>
        <w:tc>
          <w:tcPr>
            <w:tcW w:w="992"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Чтение наизусть</w:t>
            </w:r>
          </w:p>
        </w:tc>
        <w:tc>
          <w:tcPr>
            <w:tcW w:w="1418" w:type="dxa"/>
            <w:tcBorders>
              <w:top w:val="single" w:sz="1" w:space="0" w:color="000000"/>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b/>
                <w:bCs/>
                <w:sz w:val="24"/>
                <w:szCs w:val="24"/>
                <w:lang w:eastAsia="ru-RU"/>
              </w:rPr>
            </w:pPr>
            <w:r w:rsidRPr="00DB096A">
              <w:rPr>
                <w:rFonts w:ascii="Times New Roman" w:eastAsia="Calibri" w:hAnsi="Times New Roman" w:cs="Times New Roman"/>
                <w:b/>
                <w:bCs/>
                <w:sz w:val="24"/>
                <w:szCs w:val="24"/>
                <w:lang w:eastAsia="ru-RU"/>
              </w:rPr>
              <w:t xml:space="preserve"> Контрольная работа</w:t>
            </w:r>
          </w:p>
        </w:tc>
        <w:tc>
          <w:tcPr>
            <w:tcW w:w="1276" w:type="dxa"/>
            <w:tcBorders>
              <w:top w:val="single" w:sz="1" w:space="0" w:color="000000"/>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Экскурсия в библиотеку</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lastRenderedPageBreak/>
              <w:t>1</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Любите книгу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9</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3</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2</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Краски осени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13</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3</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Мир народной сказки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16</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7</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18"/>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4</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Весёлый хоровод</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Мы — друзья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Здравствуй, матушка-зима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11</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7</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Чудеса случаются</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16</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9</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18"/>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8</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Весна, весна! И всё ей радо!</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11</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9</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 xml:space="preserve">Мои самые близкие и дорогие </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8</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Люблю всё живое</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16</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r>
      <w:tr w:rsidR="00FE099A" w:rsidRPr="00DB096A" w:rsidTr="00DB096A">
        <w:trPr>
          <w:trHeight w:val="247"/>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11</w:t>
            </w: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Жизнь дана на добрые дела</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15</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w:t>
            </w:r>
          </w:p>
        </w:tc>
        <w:tc>
          <w:tcPr>
            <w:tcW w:w="819"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c>
          <w:tcPr>
            <w:tcW w:w="1418"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p>
        </w:tc>
        <w:tc>
          <w:tcPr>
            <w:tcW w:w="1276" w:type="dxa"/>
            <w:tcBorders>
              <w:left w:val="single" w:sz="1" w:space="0" w:color="000000"/>
              <w:bottom w:val="single" w:sz="1" w:space="0" w:color="000000"/>
              <w:right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w:t>
            </w:r>
          </w:p>
        </w:tc>
      </w:tr>
      <w:tr w:rsidR="00FE099A" w:rsidRPr="00DB096A" w:rsidTr="00DB096A">
        <w:trPr>
          <w:trHeight w:val="303"/>
        </w:trPr>
        <w:tc>
          <w:tcPr>
            <w:tcW w:w="512"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p>
        </w:tc>
        <w:tc>
          <w:tcPr>
            <w:tcW w:w="2804" w:type="dxa"/>
            <w:tcBorders>
              <w:left w:val="single" w:sz="1" w:space="0" w:color="000000"/>
              <w:bottom w:val="single" w:sz="1" w:space="0" w:color="000000"/>
            </w:tcBorders>
          </w:tcPr>
          <w:p w:rsidR="00FE099A" w:rsidRPr="00DB096A" w:rsidRDefault="00FE099A" w:rsidP="00FE099A">
            <w:pPr>
              <w:snapToGrid w:val="0"/>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Итого</w:t>
            </w:r>
          </w:p>
        </w:tc>
        <w:tc>
          <w:tcPr>
            <w:tcW w:w="1134"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136 часов</w:t>
            </w:r>
          </w:p>
        </w:tc>
        <w:tc>
          <w:tcPr>
            <w:tcW w:w="1165"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68 часов</w:t>
            </w:r>
          </w:p>
        </w:tc>
        <w:tc>
          <w:tcPr>
            <w:tcW w:w="819" w:type="dxa"/>
            <w:tcBorders>
              <w:left w:val="single" w:sz="1" w:space="0" w:color="000000"/>
              <w:bottom w:val="single" w:sz="1" w:space="0" w:color="000000"/>
            </w:tcBorders>
          </w:tcPr>
          <w:p w:rsidR="00FE099A" w:rsidRPr="00DB096A" w:rsidRDefault="00DB096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8 ч</w:t>
            </w:r>
          </w:p>
        </w:tc>
        <w:tc>
          <w:tcPr>
            <w:tcW w:w="992" w:type="dxa"/>
            <w:tcBorders>
              <w:left w:val="single" w:sz="1" w:space="0" w:color="000000"/>
              <w:bottom w:val="single" w:sz="1" w:space="0" w:color="000000"/>
            </w:tcBorders>
          </w:tcPr>
          <w:p w:rsidR="00FE099A" w:rsidRPr="00DB096A" w:rsidRDefault="00FE099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10</w:t>
            </w:r>
          </w:p>
        </w:tc>
        <w:tc>
          <w:tcPr>
            <w:tcW w:w="1418" w:type="dxa"/>
            <w:tcBorders>
              <w:left w:val="single" w:sz="1" w:space="0" w:color="000000"/>
              <w:bottom w:val="single" w:sz="1" w:space="0" w:color="000000"/>
            </w:tcBorders>
          </w:tcPr>
          <w:p w:rsidR="00FE099A" w:rsidRPr="00DB096A" w:rsidRDefault="00DB096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5ч</w:t>
            </w:r>
          </w:p>
        </w:tc>
        <w:tc>
          <w:tcPr>
            <w:tcW w:w="1276" w:type="dxa"/>
            <w:tcBorders>
              <w:left w:val="single" w:sz="1" w:space="0" w:color="000000"/>
              <w:bottom w:val="single" w:sz="1" w:space="0" w:color="000000"/>
              <w:right w:val="single" w:sz="1" w:space="0" w:color="000000"/>
            </w:tcBorders>
          </w:tcPr>
          <w:p w:rsidR="00FE099A" w:rsidRPr="00DB096A" w:rsidRDefault="00DB096A" w:rsidP="00FE099A">
            <w:pPr>
              <w:snapToGrid w:val="0"/>
              <w:spacing w:after="0" w:line="240" w:lineRule="auto"/>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4 ч</w:t>
            </w:r>
          </w:p>
        </w:tc>
      </w:tr>
    </w:tbl>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sz w:val="24"/>
          <w:szCs w:val="24"/>
          <w:lang w:eastAsia="ru-RU"/>
        </w:rPr>
        <w:t>Региональный компонент:</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«Любите книгу»</w:t>
      </w:r>
      <w:r w:rsidRPr="00DB096A">
        <w:rPr>
          <w:rFonts w:ascii="Times New Roman" w:eastAsia="Calibri" w:hAnsi="Times New Roman" w:cs="Times New Roman"/>
          <w:sz w:val="24"/>
          <w:szCs w:val="24"/>
          <w:lang w:eastAsia="ru-RU"/>
        </w:rPr>
        <w:t xml:space="preserve"> - экскурсия в библиотеку школы, села, беседа «Как беречь учебники».</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«Краски осени»</w:t>
      </w:r>
      <w:r w:rsidRPr="00DB096A">
        <w:rPr>
          <w:rFonts w:ascii="Times New Roman" w:eastAsia="Calibri" w:hAnsi="Times New Roman" w:cs="Times New Roman"/>
          <w:sz w:val="24"/>
          <w:szCs w:val="24"/>
          <w:lang w:eastAsia="ru-RU"/>
        </w:rPr>
        <w:t xml:space="preserve"> - произведения об осени поэтов, писателей, художников нашего района; «Осень в нашей деревне» - сочинения разного жанра учащихся.</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«Мир народной сказки»</w:t>
      </w:r>
      <w:r w:rsidRPr="00DB096A">
        <w:rPr>
          <w:rFonts w:ascii="Times New Roman" w:eastAsia="Calibri" w:hAnsi="Times New Roman" w:cs="Times New Roman"/>
          <w:sz w:val="24"/>
          <w:szCs w:val="24"/>
          <w:lang w:eastAsia="ru-RU"/>
        </w:rPr>
        <w:t xml:space="preserve"> - татарские народные сказки, их схожесть и различия со сказками разных народов России; сочинение собственных сказок; виды сказок — волшебные, о животных, бытовые сказки.</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«Весёлый хоровод»</w:t>
      </w:r>
      <w:r w:rsidRPr="00DB096A">
        <w:rPr>
          <w:rFonts w:ascii="Times New Roman" w:eastAsia="Calibri" w:hAnsi="Times New Roman" w:cs="Times New Roman"/>
          <w:sz w:val="24"/>
          <w:szCs w:val="24"/>
          <w:lang w:eastAsia="ru-RU"/>
        </w:rPr>
        <w:t xml:space="preserve"> - </w:t>
      </w:r>
      <w:proofErr w:type="spellStart"/>
      <w:r w:rsidRPr="00DB096A">
        <w:rPr>
          <w:rFonts w:ascii="Times New Roman" w:eastAsia="Courier New" w:hAnsi="Times New Roman" w:cs="Times New Roman"/>
          <w:sz w:val="24"/>
          <w:szCs w:val="24"/>
          <w:lang w:eastAsia="ru-RU"/>
        </w:rPr>
        <w:t>заклички</w:t>
      </w:r>
      <w:proofErr w:type="spellEnd"/>
      <w:r w:rsidRPr="00DB096A">
        <w:rPr>
          <w:rFonts w:ascii="Times New Roman" w:eastAsia="Courier New" w:hAnsi="Times New Roman" w:cs="Times New Roman"/>
          <w:sz w:val="24"/>
          <w:szCs w:val="24"/>
          <w:lang w:eastAsia="ru-RU"/>
        </w:rPr>
        <w:t xml:space="preserve">, приговорки, </w:t>
      </w:r>
      <w:proofErr w:type="spellStart"/>
      <w:r w:rsidRPr="00DB096A">
        <w:rPr>
          <w:rFonts w:ascii="Times New Roman" w:eastAsia="Courier New" w:hAnsi="Times New Roman" w:cs="Times New Roman"/>
          <w:sz w:val="24"/>
          <w:szCs w:val="24"/>
          <w:lang w:eastAsia="ru-RU"/>
        </w:rPr>
        <w:t>потешки</w:t>
      </w:r>
      <w:proofErr w:type="spellEnd"/>
      <w:r w:rsidRPr="00DB096A">
        <w:rPr>
          <w:rFonts w:ascii="Times New Roman" w:eastAsia="Courier New" w:hAnsi="Times New Roman" w:cs="Times New Roman"/>
          <w:sz w:val="24"/>
          <w:szCs w:val="24"/>
          <w:lang w:eastAsia="ru-RU"/>
        </w:rPr>
        <w:t>, перевёртыши татарского народа; сочинение свои стихи (небылицы) на основе художественного текста.</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r w:rsidRPr="00DB096A">
        <w:rPr>
          <w:rFonts w:ascii="Times New Roman" w:eastAsia="Calibri" w:hAnsi="Times New Roman" w:cs="Times New Roman"/>
          <w:b/>
          <w:bCs/>
          <w:sz w:val="24"/>
          <w:szCs w:val="24"/>
          <w:lang w:eastAsia="ru-RU"/>
        </w:rPr>
        <w:t>Тема: «Мы — друзья»</w:t>
      </w:r>
      <w:r w:rsidRPr="00DB096A">
        <w:rPr>
          <w:rFonts w:ascii="Times New Roman" w:eastAsia="Calibri" w:hAnsi="Times New Roman" w:cs="Times New Roman"/>
          <w:sz w:val="24"/>
          <w:szCs w:val="24"/>
          <w:lang w:eastAsia="ru-RU"/>
        </w:rPr>
        <w:t xml:space="preserve"> - учить песни, стихи, пословицы о дружбе; составление устного рассказа «Наш дружный класс»; понятие «главный герой», положительные и отрицательные качества героев.</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Здравствуй, матушка-зима!»</w:t>
      </w:r>
      <w:r w:rsidRPr="00DB096A">
        <w:rPr>
          <w:rFonts w:ascii="Times New Roman" w:eastAsia="Courier New" w:hAnsi="Times New Roman" w:cs="Times New Roman"/>
          <w:sz w:val="24"/>
          <w:szCs w:val="24"/>
          <w:lang w:eastAsia="ru-RU"/>
        </w:rPr>
        <w:t xml:space="preserve"> - произведения о зиме  поэтов, писателей, художников нашего района;</w:t>
      </w:r>
      <w:r w:rsidRPr="00DB096A">
        <w:rPr>
          <w:rFonts w:ascii="Times New Roman" w:eastAsia="Courier New" w:hAnsi="Times New Roman" w:cs="Times New Roman"/>
          <w:b/>
          <w:bCs/>
          <w:sz w:val="24"/>
          <w:szCs w:val="24"/>
          <w:lang w:eastAsia="ru-RU"/>
        </w:rPr>
        <w:t xml:space="preserve"> </w:t>
      </w:r>
      <w:r w:rsidRPr="00DB096A">
        <w:rPr>
          <w:rFonts w:ascii="Times New Roman" w:eastAsia="Courier New" w:hAnsi="Times New Roman" w:cs="Times New Roman"/>
          <w:sz w:val="24"/>
          <w:szCs w:val="24"/>
          <w:lang w:eastAsia="ru-RU"/>
        </w:rPr>
        <w:t>зимние праздники моего края; новогодний праздник в нашем классе; .</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Чудеса случаются»</w:t>
      </w:r>
      <w:r w:rsidRPr="00DB096A">
        <w:rPr>
          <w:rFonts w:ascii="Times New Roman" w:eastAsia="Courier New" w:hAnsi="Times New Roman" w:cs="Times New Roman"/>
          <w:sz w:val="24"/>
          <w:szCs w:val="24"/>
          <w:lang w:eastAsia="ru-RU"/>
        </w:rPr>
        <w:t xml:space="preserve"> - понятие «литературная сказка»; характеристика героев литературных сказок; викторина «Сказки Пушкина»; сюжет сказки.</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Весна, весна! И всё ей радо!»</w:t>
      </w:r>
      <w:r w:rsidRPr="00DB096A">
        <w:rPr>
          <w:rFonts w:ascii="Times New Roman" w:eastAsia="Courier New" w:hAnsi="Times New Roman" w:cs="Times New Roman"/>
          <w:sz w:val="24"/>
          <w:szCs w:val="24"/>
          <w:lang w:eastAsia="ru-RU"/>
        </w:rPr>
        <w:t xml:space="preserve"> - отличие весенних красок от осенних; весенний праздник татарского народа «</w:t>
      </w:r>
      <w:proofErr w:type="spellStart"/>
      <w:r w:rsidRPr="00DB096A">
        <w:rPr>
          <w:rFonts w:ascii="Times New Roman" w:eastAsia="Courier New" w:hAnsi="Times New Roman" w:cs="Times New Roman"/>
          <w:sz w:val="24"/>
          <w:szCs w:val="24"/>
          <w:lang w:eastAsia="ru-RU"/>
        </w:rPr>
        <w:t>Науруз</w:t>
      </w:r>
      <w:proofErr w:type="spellEnd"/>
      <w:r w:rsidRPr="00DB096A">
        <w:rPr>
          <w:rFonts w:ascii="Times New Roman" w:eastAsia="Courier New" w:hAnsi="Times New Roman" w:cs="Times New Roman"/>
          <w:sz w:val="24"/>
          <w:szCs w:val="24"/>
          <w:lang w:eastAsia="ru-RU"/>
        </w:rPr>
        <w:t>»; весенние краски в произведениях литературы и живописи.</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Мои самые близкие и дорогие»</w:t>
      </w:r>
      <w:r w:rsidRPr="00DB096A">
        <w:rPr>
          <w:rFonts w:ascii="Times New Roman" w:eastAsia="Courier New" w:hAnsi="Times New Roman" w:cs="Times New Roman"/>
          <w:sz w:val="24"/>
          <w:szCs w:val="24"/>
          <w:lang w:eastAsia="ru-RU"/>
        </w:rPr>
        <w:t xml:space="preserve"> - составить рассказ о своей семье, о маме; </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Люблю всё живое»</w:t>
      </w:r>
      <w:r w:rsidRPr="00DB096A">
        <w:rPr>
          <w:rFonts w:ascii="Times New Roman" w:eastAsia="Courier New" w:hAnsi="Times New Roman" w:cs="Times New Roman"/>
          <w:sz w:val="24"/>
          <w:szCs w:val="24"/>
          <w:lang w:eastAsia="ru-RU"/>
        </w:rPr>
        <w:t xml:space="preserve"> - характеризовать героев произведений,  сравнивать художественный и научный тексты.</w:t>
      </w:r>
    </w:p>
    <w:p w:rsidR="00C04D22" w:rsidRPr="00DB096A" w:rsidRDefault="00C04D22" w:rsidP="00C04D22">
      <w:pPr>
        <w:spacing w:after="0" w:line="240" w:lineRule="auto"/>
        <w:jc w:val="both"/>
        <w:rPr>
          <w:rFonts w:ascii="Times New Roman" w:eastAsia="Courier New" w:hAnsi="Times New Roman" w:cs="Times New Roman"/>
          <w:sz w:val="24"/>
          <w:szCs w:val="24"/>
          <w:lang w:eastAsia="ru-RU"/>
        </w:rPr>
      </w:pPr>
      <w:r w:rsidRPr="00DB096A">
        <w:rPr>
          <w:rFonts w:ascii="Times New Roman" w:eastAsia="Calibri" w:hAnsi="Times New Roman" w:cs="Times New Roman"/>
          <w:b/>
          <w:bCs/>
          <w:sz w:val="24"/>
          <w:szCs w:val="24"/>
          <w:lang w:eastAsia="ru-RU"/>
        </w:rPr>
        <w:t>Тема: «</w:t>
      </w:r>
      <w:r w:rsidRPr="00DB096A">
        <w:rPr>
          <w:rFonts w:ascii="Times New Roman" w:eastAsia="Courier New" w:hAnsi="Times New Roman" w:cs="Times New Roman"/>
          <w:b/>
          <w:bCs/>
          <w:sz w:val="24"/>
          <w:szCs w:val="24"/>
          <w:lang w:eastAsia="ru-RU"/>
        </w:rPr>
        <w:t>Жизнь дана на добрые дела»</w:t>
      </w:r>
      <w:r w:rsidRPr="00DB096A">
        <w:rPr>
          <w:rFonts w:ascii="Times New Roman" w:eastAsia="Courier New" w:hAnsi="Times New Roman" w:cs="Times New Roman"/>
          <w:sz w:val="24"/>
          <w:szCs w:val="24"/>
          <w:lang w:eastAsia="ru-RU"/>
        </w:rPr>
        <w:t xml:space="preserve"> - герои из прочитанных произведений, совершавшие добрые дела; состав. рассказа «Как я помогал маме».</w:t>
      </w:r>
    </w:p>
    <w:p w:rsidR="00C04D22" w:rsidRPr="00DB096A" w:rsidRDefault="00C04D22" w:rsidP="00C04D22">
      <w:pPr>
        <w:spacing w:after="0" w:line="240" w:lineRule="auto"/>
        <w:jc w:val="both"/>
        <w:rPr>
          <w:rFonts w:ascii="Times New Roman" w:eastAsia="Calibri" w:hAnsi="Times New Roman" w:cs="Times New Roman"/>
          <w:sz w:val="24"/>
          <w:szCs w:val="24"/>
          <w:lang w:eastAsia="ru-RU"/>
        </w:rPr>
      </w:pPr>
    </w:p>
    <w:p w:rsidR="00C04D22" w:rsidRPr="00C04D22" w:rsidRDefault="00C04D22" w:rsidP="00C04D22">
      <w:pPr>
        <w:spacing w:after="0" w:line="240" w:lineRule="auto"/>
        <w:jc w:val="both"/>
        <w:rPr>
          <w:rFonts w:ascii="Times New Roman" w:eastAsia="Calibri" w:hAnsi="Times New Roman" w:cs="Times New Roman"/>
          <w:sz w:val="20"/>
          <w:szCs w:val="20"/>
          <w:lang w:eastAsia="ru-RU"/>
        </w:rPr>
      </w:pPr>
    </w:p>
    <w:p w:rsidR="00DB096A" w:rsidRDefault="00DB096A" w:rsidP="00DB096A">
      <w:pPr>
        <w:shd w:val="clear" w:color="auto" w:fill="FFFFFF"/>
        <w:autoSpaceDE w:val="0"/>
        <w:autoSpaceDN w:val="0"/>
        <w:adjustRightInd w:val="0"/>
        <w:spacing w:after="0" w:line="360" w:lineRule="auto"/>
        <w:rPr>
          <w:rFonts w:ascii="Times New Roman" w:eastAsia="Calibri" w:hAnsi="Times New Roman" w:cs="Times New Roman"/>
          <w:b/>
          <w:bCs/>
          <w:sz w:val="24"/>
          <w:szCs w:val="24"/>
          <w:lang w:eastAsia="ru-RU"/>
        </w:rPr>
      </w:pPr>
      <w:bookmarkStart w:id="0" w:name="_GoBack"/>
      <w:bookmarkEnd w:id="0"/>
    </w:p>
    <w:sectPr w:rsidR="00DB096A" w:rsidSect="00DB096A">
      <w:pgSz w:w="11906" w:h="16838"/>
      <w:pgMar w:top="993"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_Udr">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PAKHO F+ Newton C San Pin">
    <w:altName w:val="Newton CSan Pin"/>
    <w:panose1 w:val="00000000000000000000"/>
    <w:charset w:val="CC"/>
    <w:family w:val="auto"/>
    <w:notTrueType/>
    <w:pitch w:val="default"/>
    <w:sig w:usb0="00000201" w:usb1="00000000" w:usb2="00000000" w:usb3="00000000" w:csb0="00000004" w:csb1="00000000"/>
  </w:font>
  <w:font w:name="GHOIB C+ School Book C San Pin">
    <w:altName w:val="School Book CSan Pin"/>
    <w:panose1 w:val="00000000000000000000"/>
    <w:charset w:val="CC"/>
    <w:family w:val="auto"/>
    <w:notTrueType/>
    <w:pitch w:val="default"/>
    <w:sig w:usb0="00000201" w:usb1="00000000" w:usb2="00000000" w:usb3="00000000" w:csb0="00000004" w:csb1="00000000"/>
  </w:font>
  <w:font w:name="GFOGG P+ Pragmatica C">
    <w:altName w:val="Pragmatica C"/>
    <w:panose1 w:val="00000000000000000000"/>
    <w:charset w:val="CC"/>
    <w:family w:val="swiss"/>
    <w:notTrueType/>
    <w:pitch w:val="default"/>
    <w:sig w:usb0="00000201" w:usb1="00000000" w:usb2="00000000" w:usb3="00000000" w:csb0="00000004" w:csb1="00000000"/>
  </w:font>
  <w:font w:name="GMGNE C+ School Book C San Pin">
    <w:altName w:val="School Book CSan Pin"/>
    <w:panose1 w:val="00000000000000000000"/>
    <w:charset w:val="CC"/>
    <w:family w:val="auto"/>
    <w:notTrueType/>
    <w:pitch w:val="default"/>
    <w:sig w:usb0="00000201" w:usb1="00000000" w:usb2="00000000" w:usb3="00000000" w:csb0="00000004"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JMB J+ Newton C San Pin">
    <w:altName w:val="Newton CSan Pin"/>
    <w:panose1 w:val="00000000000000000000"/>
    <w:charset w:val="CC"/>
    <w:family w:val="auto"/>
    <w:notTrueType/>
    <w:pitch w:val="default"/>
    <w:sig w:usb0="00000201" w:usb1="00000000" w:usb2="00000000" w:usb3="00000000" w:csb0="00000004" w:csb1="00000000"/>
  </w:font>
  <w:font w:name="AIGIN L+ Newton C San Pin">
    <w:altName w:val="Newton CSan Pin"/>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GNNEH K+ School Book C San Pin">
    <w:altName w:val="School Book CSan Pin"/>
    <w:panose1 w:val="00000000000000000000"/>
    <w:charset w:val="CC"/>
    <w:family w:val="auto"/>
    <w:notTrueType/>
    <w:pitch w:val="default"/>
    <w:sig w:usb0="00000201" w:usb1="00000000" w:usb2="00000000" w:usb3="00000000" w:csb0="00000004" w:csb1="00000000"/>
  </w:font>
  <w:font w:name="AENGG A+ Newton C San Pin">
    <w:altName w:val="Newton CSan Pi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0"/>
        </w:tabs>
        <w:ind w:left="786" w:hanging="360"/>
      </w:pPr>
      <w:rPr>
        <w:rFonts w:ascii="Symbol" w:hAnsi="Symbol" w:cs="OpenSymbol"/>
      </w:rPr>
    </w:lvl>
  </w:abstractNum>
  <w:abstractNum w:abstractNumId="4">
    <w:nsid w:val="00000005"/>
    <w:multiLevelType w:val="singleLevel"/>
    <w:tmpl w:val="00000005"/>
    <w:name w:val="WW8Num5"/>
    <w:lvl w:ilvl="0">
      <w:start w:val="1"/>
      <w:numFmt w:val="bullet"/>
      <w:lvlText w:val=""/>
      <w:lvlJc w:val="left"/>
      <w:pPr>
        <w:tabs>
          <w:tab w:val="num" w:pos="0"/>
        </w:tabs>
        <w:ind w:left="786" w:hanging="360"/>
      </w:pPr>
      <w:rPr>
        <w:rFonts w:ascii="Symbol" w:hAnsi="Symbol" w:cs="OpenSymbol"/>
      </w:rPr>
    </w:lvl>
  </w:abstractNum>
  <w:abstractNum w:abstractNumId="5">
    <w:nsid w:val="00000006"/>
    <w:multiLevelType w:val="singleLevel"/>
    <w:tmpl w:val="00000006"/>
    <w:name w:val="WW8Num6"/>
    <w:lvl w:ilvl="0">
      <w:start w:val="1"/>
      <w:numFmt w:val="bullet"/>
      <w:lvlText w:val=""/>
      <w:lvlJc w:val="left"/>
      <w:pPr>
        <w:tabs>
          <w:tab w:val="num" w:pos="0"/>
        </w:tabs>
        <w:ind w:left="846" w:hanging="360"/>
      </w:pPr>
      <w:rPr>
        <w:rFonts w:ascii="Symbol" w:hAnsi="Symbol"/>
        <w:color w:val="000000"/>
      </w:rPr>
    </w:lvl>
  </w:abstractNum>
  <w:abstractNum w:abstractNumId="6">
    <w:nsid w:val="2B797F18"/>
    <w:multiLevelType w:val="hybridMultilevel"/>
    <w:tmpl w:val="095ECD40"/>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7">
    <w:nsid w:val="664826CD"/>
    <w:multiLevelType w:val="hybridMultilevel"/>
    <w:tmpl w:val="CC2C63C8"/>
    <w:lvl w:ilvl="0" w:tplc="5A04E08E">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CAE17E7"/>
    <w:multiLevelType w:val="hybridMultilevel"/>
    <w:tmpl w:val="5192C8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D22"/>
    <w:rsid w:val="000263A6"/>
    <w:rsid w:val="00043991"/>
    <w:rsid w:val="00047C1D"/>
    <w:rsid w:val="001253B9"/>
    <w:rsid w:val="0019080A"/>
    <w:rsid w:val="001E34F3"/>
    <w:rsid w:val="00213941"/>
    <w:rsid w:val="0021521E"/>
    <w:rsid w:val="00241A0C"/>
    <w:rsid w:val="002673D2"/>
    <w:rsid w:val="002829E8"/>
    <w:rsid w:val="002C0026"/>
    <w:rsid w:val="0036748A"/>
    <w:rsid w:val="00374277"/>
    <w:rsid w:val="003C0E17"/>
    <w:rsid w:val="003F7B19"/>
    <w:rsid w:val="00443CED"/>
    <w:rsid w:val="00446D41"/>
    <w:rsid w:val="00484496"/>
    <w:rsid w:val="004A4AF1"/>
    <w:rsid w:val="004B3F01"/>
    <w:rsid w:val="004E6D1E"/>
    <w:rsid w:val="00562EE0"/>
    <w:rsid w:val="005F3F6D"/>
    <w:rsid w:val="005F7931"/>
    <w:rsid w:val="0066112B"/>
    <w:rsid w:val="006730C9"/>
    <w:rsid w:val="00685D5F"/>
    <w:rsid w:val="007A403B"/>
    <w:rsid w:val="008B044F"/>
    <w:rsid w:val="008D28CE"/>
    <w:rsid w:val="008D449C"/>
    <w:rsid w:val="009878D0"/>
    <w:rsid w:val="009B14A0"/>
    <w:rsid w:val="009D1BD6"/>
    <w:rsid w:val="009D7FD8"/>
    <w:rsid w:val="00A9130F"/>
    <w:rsid w:val="00AA5A64"/>
    <w:rsid w:val="00AC2C4F"/>
    <w:rsid w:val="00AD5AB1"/>
    <w:rsid w:val="00B42978"/>
    <w:rsid w:val="00BA6899"/>
    <w:rsid w:val="00C04D22"/>
    <w:rsid w:val="00C17F59"/>
    <w:rsid w:val="00C64842"/>
    <w:rsid w:val="00D54D9C"/>
    <w:rsid w:val="00DB096A"/>
    <w:rsid w:val="00DE7126"/>
    <w:rsid w:val="00E31760"/>
    <w:rsid w:val="00E6119A"/>
    <w:rsid w:val="00E675CD"/>
    <w:rsid w:val="00F230CD"/>
    <w:rsid w:val="00F47191"/>
    <w:rsid w:val="00F66F8F"/>
    <w:rsid w:val="00F845B7"/>
    <w:rsid w:val="00FB44C1"/>
    <w:rsid w:val="00FE09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
    <w:next w:val="a"/>
    <w:link w:val="11"/>
    <w:qFormat/>
    <w:rsid w:val="00C04D22"/>
    <w:pPr>
      <w:keepNext/>
      <w:spacing w:before="240" w:after="60" w:line="240" w:lineRule="auto"/>
      <w:jc w:val="center"/>
      <w:outlineLvl w:val="0"/>
    </w:pPr>
    <w:rPr>
      <w:rFonts w:ascii="Cambria" w:eastAsia="Times New Roman" w:hAnsi="Cambria" w:cs="Times New Roman"/>
      <w:b/>
      <w:bCs/>
      <w:kern w:val="32"/>
      <w:sz w:val="32"/>
      <w:szCs w:val="32"/>
      <w:lang w:val="x-none"/>
    </w:rPr>
  </w:style>
  <w:style w:type="paragraph" w:styleId="2">
    <w:name w:val="heading 2"/>
    <w:basedOn w:val="a"/>
    <w:next w:val="a"/>
    <w:link w:val="21"/>
    <w:qFormat/>
    <w:rsid w:val="00C04D22"/>
    <w:pPr>
      <w:keepNext/>
      <w:spacing w:before="240" w:after="60" w:line="240" w:lineRule="auto"/>
      <w:jc w:val="center"/>
      <w:outlineLvl w:val="1"/>
    </w:pPr>
    <w:rPr>
      <w:rFonts w:ascii="Cambria" w:eastAsia="Times New Roman" w:hAnsi="Cambria" w:cs="Times New Roman"/>
      <w:b/>
      <w:bCs/>
      <w:i/>
      <w:iCs/>
      <w:sz w:val="28"/>
      <w:szCs w:val="28"/>
      <w:lang w:val="x-none"/>
    </w:rPr>
  </w:style>
  <w:style w:type="paragraph" w:styleId="3">
    <w:name w:val="heading 3"/>
    <w:basedOn w:val="a"/>
    <w:next w:val="a"/>
    <w:link w:val="30"/>
    <w:qFormat/>
    <w:rsid w:val="00C04D22"/>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qFormat/>
    <w:rsid w:val="00C04D22"/>
    <w:pPr>
      <w:keepNext/>
      <w:spacing w:after="0"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
    <w:next w:val="a"/>
    <w:link w:val="50"/>
    <w:qFormat/>
    <w:rsid w:val="00C04D22"/>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qFormat/>
    <w:rsid w:val="00C04D22"/>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C04D22"/>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
    <w:next w:val="a"/>
    <w:link w:val="80"/>
    <w:qFormat/>
    <w:rsid w:val="00C04D22"/>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
    <w:next w:val="a"/>
    <w:link w:val="90"/>
    <w:qFormat/>
    <w:rsid w:val="00C04D22"/>
    <w:pPr>
      <w:spacing w:before="240" w:after="60" w:line="240" w:lineRule="auto"/>
      <w:outlineLvl w:val="8"/>
    </w:pPr>
    <w:rPr>
      <w:rFonts w:ascii="Times New Roman" w:eastAsia="Times New Roman" w:hAnsi="Times New Roman"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C04D2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C04D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04D22"/>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C04D22"/>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C04D22"/>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C04D22"/>
    <w:rPr>
      <w:rFonts w:ascii="Calibri" w:eastAsia="Times New Roman" w:hAnsi="Calibri" w:cs="Times New Roman"/>
      <w:b/>
      <w:bCs/>
    </w:rPr>
  </w:style>
  <w:style w:type="character" w:customStyle="1" w:styleId="70">
    <w:name w:val="Заголовок 7 Знак"/>
    <w:basedOn w:val="a0"/>
    <w:link w:val="7"/>
    <w:rsid w:val="00C04D22"/>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C04D22"/>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C04D22"/>
    <w:rPr>
      <w:rFonts w:ascii="Times New Roman" w:eastAsia="Times New Roman" w:hAnsi="Times New Roman" w:cs="Times New Roman"/>
      <w:sz w:val="20"/>
      <w:szCs w:val="20"/>
      <w:lang w:val="x-none" w:eastAsia="x-none"/>
    </w:rPr>
  </w:style>
  <w:style w:type="numbering" w:customStyle="1" w:styleId="12">
    <w:name w:val="Нет списка1"/>
    <w:next w:val="a2"/>
    <w:semiHidden/>
    <w:rsid w:val="00C04D22"/>
  </w:style>
  <w:style w:type="paragraph" w:styleId="a3">
    <w:name w:val="Body Text Indent"/>
    <w:basedOn w:val="a"/>
    <w:link w:val="a4"/>
    <w:semiHidden/>
    <w:rsid w:val="00C04D22"/>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C04D22"/>
    <w:rPr>
      <w:rFonts w:ascii="Times New Roman" w:eastAsia="Calibri" w:hAnsi="Times New Roman" w:cs="Times New Roman"/>
      <w:sz w:val="24"/>
      <w:szCs w:val="24"/>
      <w:lang w:eastAsia="ru-RU"/>
    </w:rPr>
  </w:style>
  <w:style w:type="paragraph" w:customStyle="1" w:styleId="13">
    <w:name w:val="Абзац списка1"/>
    <w:basedOn w:val="a"/>
    <w:rsid w:val="00C04D22"/>
    <w:pPr>
      <w:ind w:left="720"/>
      <w:contextualSpacing/>
    </w:pPr>
    <w:rPr>
      <w:rFonts w:ascii="Calibri" w:eastAsia="Calibri" w:hAnsi="Calibri" w:cs="Times New Roman"/>
      <w:lang w:eastAsia="ru-RU"/>
    </w:rPr>
  </w:style>
  <w:style w:type="table" w:styleId="a5">
    <w:name w:val="Table Grid"/>
    <w:basedOn w:val="a1"/>
    <w:rsid w:val="00C04D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C04D22"/>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C04D22"/>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C04D22"/>
  </w:style>
  <w:style w:type="character" w:customStyle="1" w:styleId="14">
    <w:name w:val="Верхний колонтитул Знак1"/>
    <w:link w:val="a6"/>
    <w:semiHidden/>
    <w:locked/>
    <w:rsid w:val="00C04D22"/>
    <w:rPr>
      <w:rFonts w:ascii="Times New Roman" w:eastAsia="Calibri" w:hAnsi="Times New Roman" w:cs="Times New Roman"/>
      <w:sz w:val="24"/>
      <w:szCs w:val="24"/>
      <w:lang w:eastAsia="ru-RU"/>
    </w:rPr>
  </w:style>
  <w:style w:type="paragraph" w:styleId="a8">
    <w:name w:val="footer"/>
    <w:basedOn w:val="a"/>
    <w:link w:val="15"/>
    <w:rsid w:val="00C04D22"/>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C04D22"/>
  </w:style>
  <w:style w:type="character" w:customStyle="1" w:styleId="15">
    <w:name w:val="Нижний колонтитул Знак1"/>
    <w:link w:val="a8"/>
    <w:locked/>
    <w:rsid w:val="00C04D22"/>
    <w:rPr>
      <w:rFonts w:ascii="Times New Roman" w:eastAsia="Calibri" w:hAnsi="Times New Roman" w:cs="Times New Roman"/>
      <w:sz w:val="24"/>
      <w:szCs w:val="24"/>
      <w:lang w:eastAsia="ru-RU"/>
    </w:rPr>
  </w:style>
  <w:style w:type="paragraph" w:customStyle="1" w:styleId="16">
    <w:name w:val="Без интервала1"/>
    <w:link w:val="NoSpacingChar"/>
    <w:rsid w:val="00C04D22"/>
    <w:pPr>
      <w:spacing w:after="0" w:line="240" w:lineRule="auto"/>
    </w:pPr>
    <w:rPr>
      <w:rFonts w:ascii="Calibri" w:eastAsia="Times New Roman" w:hAnsi="Calibri" w:cs="Times New Roman"/>
    </w:rPr>
  </w:style>
  <w:style w:type="character" w:customStyle="1" w:styleId="BodyTextIndentChar">
    <w:name w:val="Body Text Indent Char"/>
    <w:semiHidden/>
    <w:locked/>
    <w:rsid w:val="00C04D22"/>
    <w:rPr>
      <w:rFonts w:ascii="Times New Roman" w:hAnsi="Times New Roman" w:cs="Times New Roman"/>
      <w:sz w:val="24"/>
      <w:szCs w:val="24"/>
      <w:lang w:val="x-none" w:eastAsia="ru-RU"/>
    </w:rPr>
  </w:style>
  <w:style w:type="character" w:customStyle="1" w:styleId="HeaderChar">
    <w:name w:val="Header Char"/>
    <w:semiHidden/>
    <w:locked/>
    <w:rsid w:val="00C04D22"/>
    <w:rPr>
      <w:rFonts w:ascii="Times New Roman" w:hAnsi="Times New Roman" w:cs="Times New Roman"/>
      <w:sz w:val="24"/>
      <w:szCs w:val="24"/>
      <w:lang w:val="x-none" w:eastAsia="ru-RU"/>
    </w:rPr>
  </w:style>
  <w:style w:type="character" w:customStyle="1" w:styleId="FooterChar">
    <w:name w:val="Footer Char"/>
    <w:locked/>
    <w:rsid w:val="00C04D22"/>
    <w:rPr>
      <w:rFonts w:ascii="Times New Roman" w:hAnsi="Times New Roman" w:cs="Times New Roman"/>
      <w:sz w:val="24"/>
      <w:szCs w:val="24"/>
      <w:lang w:val="x-none" w:eastAsia="ru-RU"/>
    </w:rPr>
  </w:style>
  <w:style w:type="paragraph" w:styleId="aa">
    <w:name w:val="Balloon Text"/>
    <w:basedOn w:val="a"/>
    <w:link w:val="ab"/>
    <w:semiHidden/>
    <w:rsid w:val="00C04D22"/>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C04D22"/>
    <w:rPr>
      <w:rFonts w:ascii="Tahoma" w:eastAsia="Calibri" w:hAnsi="Tahoma" w:cs="Tahoma"/>
      <w:sz w:val="16"/>
      <w:szCs w:val="16"/>
      <w:lang w:eastAsia="ru-RU"/>
    </w:rPr>
  </w:style>
  <w:style w:type="character" w:customStyle="1" w:styleId="11">
    <w:name w:val="Заголовок 1 Знак1"/>
    <w:link w:val="1"/>
    <w:rsid w:val="00C04D22"/>
    <w:rPr>
      <w:rFonts w:ascii="Cambria" w:eastAsia="Times New Roman" w:hAnsi="Cambria" w:cs="Times New Roman"/>
      <w:b/>
      <w:bCs/>
      <w:kern w:val="32"/>
      <w:sz w:val="32"/>
      <w:szCs w:val="32"/>
      <w:lang w:val="x-none"/>
    </w:rPr>
  </w:style>
  <w:style w:type="character" w:customStyle="1" w:styleId="21">
    <w:name w:val="Заголовок 2 Знак1"/>
    <w:link w:val="2"/>
    <w:rsid w:val="00C04D22"/>
    <w:rPr>
      <w:rFonts w:ascii="Cambria" w:eastAsia="Times New Roman" w:hAnsi="Cambria" w:cs="Times New Roman"/>
      <w:b/>
      <w:bCs/>
      <w:i/>
      <w:iCs/>
      <w:sz w:val="28"/>
      <w:szCs w:val="28"/>
      <w:lang w:val="x-none"/>
    </w:rPr>
  </w:style>
  <w:style w:type="character" w:customStyle="1" w:styleId="91">
    <w:name w:val="Знак Знак9"/>
    <w:semiHidden/>
    <w:rsid w:val="00C04D22"/>
    <w:rPr>
      <w:rFonts w:ascii="Tahoma" w:hAnsi="Tahoma" w:cs="Tahoma"/>
      <w:sz w:val="16"/>
      <w:szCs w:val="16"/>
    </w:rPr>
  </w:style>
  <w:style w:type="paragraph" w:styleId="ac">
    <w:name w:val="Normal (Web)"/>
    <w:basedOn w:val="a"/>
    <w:unhideWhenUsed/>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C04D22"/>
    <w:rPr>
      <w:i/>
      <w:iCs/>
    </w:rPr>
  </w:style>
  <w:style w:type="paragraph" w:customStyle="1" w:styleId="podzag120">
    <w:name w:val="podzag_12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C04D22"/>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C04D22"/>
    <w:rPr>
      <w:rFonts w:ascii="Times New Roman" w:eastAsia="Times New Roman" w:hAnsi="Times New Roman"/>
      <w:sz w:val="24"/>
      <w:szCs w:val="24"/>
    </w:rPr>
  </w:style>
  <w:style w:type="paragraph" w:styleId="af">
    <w:name w:val="Body Text"/>
    <w:basedOn w:val="a"/>
    <w:link w:val="af0"/>
    <w:unhideWhenUsed/>
    <w:rsid w:val="00C04D22"/>
    <w:pPr>
      <w:spacing w:after="120" w:line="240" w:lineRule="auto"/>
      <w:jc w:val="center"/>
    </w:pPr>
    <w:rPr>
      <w:rFonts w:ascii="Calibri" w:eastAsia="Calibri" w:hAnsi="Calibri" w:cs="Times New Roman"/>
      <w:lang w:val="x-none"/>
    </w:rPr>
  </w:style>
  <w:style w:type="character" w:customStyle="1" w:styleId="af0">
    <w:name w:val="Основной текст Знак"/>
    <w:basedOn w:val="a0"/>
    <w:link w:val="af"/>
    <w:rsid w:val="00C04D22"/>
    <w:rPr>
      <w:rFonts w:ascii="Calibri" w:eastAsia="Calibri" w:hAnsi="Calibri" w:cs="Times New Roman"/>
      <w:lang w:val="x-none"/>
    </w:rPr>
  </w:style>
  <w:style w:type="character" w:customStyle="1" w:styleId="af1">
    <w:name w:val="Текст сноски Знак"/>
    <w:link w:val="af2"/>
    <w:semiHidden/>
    <w:rsid w:val="00C04D22"/>
  </w:style>
  <w:style w:type="paragraph" w:styleId="af2">
    <w:name w:val="footnote text"/>
    <w:basedOn w:val="a"/>
    <w:link w:val="af1"/>
    <w:semiHidden/>
    <w:rsid w:val="00C04D22"/>
    <w:pPr>
      <w:spacing w:after="0" w:line="240" w:lineRule="auto"/>
    </w:pPr>
  </w:style>
  <w:style w:type="character" w:customStyle="1" w:styleId="17">
    <w:name w:val="Текст сноски Знак1"/>
    <w:basedOn w:val="a0"/>
    <w:uiPriority w:val="99"/>
    <w:semiHidden/>
    <w:rsid w:val="00C04D22"/>
    <w:rPr>
      <w:sz w:val="20"/>
      <w:szCs w:val="20"/>
    </w:rPr>
  </w:style>
  <w:style w:type="character" w:styleId="af3">
    <w:name w:val="footnote reference"/>
    <w:semiHidden/>
    <w:rsid w:val="00C04D22"/>
    <w:rPr>
      <w:vertAlign w:val="superscript"/>
    </w:rPr>
  </w:style>
  <w:style w:type="paragraph" w:styleId="af4">
    <w:name w:val="endnote text"/>
    <w:basedOn w:val="a"/>
    <w:link w:val="af5"/>
    <w:unhideWhenUsed/>
    <w:rsid w:val="00C04D22"/>
    <w:pPr>
      <w:spacing w:after="0" w:line="240" w:lineRule="auto"/>
      <w:jc w:val="center"/>
    </w:pPr>
    <w:rPr>
      <w:rFonts w:ascii="Calibri" w:eastAsia="Calibri" w:hAnsi="Calibri" w:cs="Times New Roman"/>
      <w:sz w:val="20"/>
      <w:szCs w:val="20"/>
      <w:lang w:val="x-none"/>
    </w:rPr>
  </w:style>
  <w:style w:type="character" w:customStyle="1" w:styleId="af5">
    <w:name w:val="Текст концевой сноски Знак"/>
    <w:basedOn w:val="a0"/>
    <w:link w:val="af4"/>
    <w:rsid w:val="00C04D22"/>
    <w:rPr>
      <w:rFonts w:ascii="Calibri" w:eastAsia="Calibri" w:hAnsi="Calibri" w:cs="Times New Roman"/>
      <w:sz w:val="20"/>
      <w:szCs w:val="20"/>
      <w:lang w:val="x-none"/>
    </w:rPr>
  </w:style>
  <w:style w:type="character" w:styleId="af6">
    <w:name w:val="endnote reference"/>
    <w:semiHidden/>
    <w:unhideWhenUsed/>
    <w:rsid w:val="00C04D22"/>
    <w:rPr>
      <w:vertAlign w:val="superscript"/>
    </w:rPr>
  </w:style>
  <w:style w:type="paragraph" w:styleId="af7">
    <w:name w:val="List Paragraph"/>
    <w:basedOn w:val="a"/>
    <w:qFormat/>
    <w:rsid w:val="00C04D22"/>
    <w:pPr>
      <w:ind w:left="720"/>
      <w:contextualSpacing/>
    </w:pPr>
    <w:rPr>
      <w:rFonts w:ascii="Calibri" w:eastAsia="Calibri" w:hAnsi="Calibri" w:cs="Times New Roman"/>
    </w:rPr>
  </w:style>
  <w:style w:type="character" w:styleId="af8">
    <w:name w:val="Strong"/>
    <w:qFormat/>
    <w:rsid w:val="00C04D22"/>
    <w:rPr>
      <w:b/>
      <w:bCs/>
    </w:rPr>
  </w:style>
  <w:style w:type="paragraph" w:styleId="af9">
    <w:name w:val="TOC Heading"/>
    <w:basedOn w:val="1"/>
    <w:next w:val="a"/>
    <w:qFormat/>
    <w:rsid w:val="00C04D22"/>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C04D22"/>
    <w:pPr>
      <w:spacing w:after="0" w:line="240" w:lineRule="auto"/>
      <w:jc w:val="center"/>
    </w:pPr>
    <w:rPr>
      <w:rFonts w:ascii="Calibri" w:eastAsia="Calibri" w:hAnsi="Calibri" w:cs="Times New Roman"/>
    </w:rPr>
  </w:style>
  <w:style w:type="paragraph" w:styleId="31">
    <w:name w:val="toc 3"/>
    <w:basedOn w:val="a"/>
    <w:next w:val="a"/>
    <w:autoRedefine/>
    <w:unhideWhenUsed/>
    <w:rsid w:val="00C04D22"/>
    <w:pPr>
      <w:spacing w:after="0" w:line="240" w:lineRule="auto"/>
      <w:ind w:left="440"/>
      <w:jc w:val="center"/>
    </w:pPr>
    <w:rPr>
      <w:rFonts w:ascii="Calibri" w:eastAsia="Calibri" w:hAnsi="Calibri" w:cs="Times New Roman"/>
    </w:rPr>
  </w:style>
  <w:style w:type="character" w:styleId="afa">
    <w:name w:val="Hyperlink"/>
    <w:unhideWhenUsed/>
    <w:rsid w:val="00C04D22"/>
    <w:rPr>
      <w:color w:val="0000FF"/>
      <w:u w:val="single"/>
    </w:rPr>
  </w:style>
  <w:style w:type="character" w:customStyle="1" w:styleId="41">
    <w:name w:val="Знак Знак4"/>
    <w:rsid w:val="00C04D22"/>
    <w:rPr>
      <w:sz w:val="22"/>
      <w:szCs w:val="22"/>
      <w:lang w:eastAsia="en-US"/>
    </w:rPr>
  </w:style>
  <w:style w:type="character" w:customStyle="1" w:styleId="32">
    <w:name w:val="Знак Знак3"/>
    <w:rsid w:val="00C04D22"/>
    <w:rPr>
      <w:sz w:val="22"/>
      <w:szCs w:val="22"/>
      <w:lang w:eastAsia="en-US"/>
    </w:rPr>
  </w:style>
  <w:style w:type="paragraph" w:customStyle="1" w:styleId="19">
    <w:name w:val="Стиль1"/>
    <w:basedOn w:val="a"/>
    <w:autoRedefine/>
    <w:rsid w:val="00C04D22"/>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C04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val="x-none" w:eastAsia="x-none"/>
    </w:rPr>
  </w:style>
  <w:style w:type="character" w:customStyle="1" w:styleId="HTML0">
    <w:name w:val="Стандартный HTML Знак"/>
    <w:basedOn w:val="a0"/>
    <w:semiHidden/>
    <w:rsid w:val="00C04D22"/>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C04D22"/>
    <w:rPr>
      <w:rFonts w:ascii="Courier New" w:eastAsia="Times New Roman" w:hAnsi="Courier New" w:cs="Times New Roman"/>
      <w:sz w:val="24"/>
      <w:szCs w:val="24"/>
      <w:lang w:val="x-none" w:eastAsia="x-none"/>
    </w:rPr>
  </w:style>
  <w:style w:type="paragraph" w:styleId="afb">
    <w:name w:val="Title"/>
    <w:basedOn w:val="a"/>
    <w:link w:val="afc"/>
    <w:qFormat/>
    <w:rsid w:val="00C04D2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c">
    <w:name w:val="Название Знак"/>
    <w:basedOn w:val="a0"/>
    <w:link w:val="afb"/>
    <w:rsid w:val="00C04D22"/>
    <w:rPr>
      <w:rFonts w:ascii="Arial" w:eastAsia="Times New Roman" w:hAnsi="Arial" w:cs="Times New Roman"/>
      <w:b/>
      <w:bCs/>
      <w:kern w:val="28"/>
      <w:sz w:val="32"/>
      <w:szCs w:val="32"/>
      <w:lang w:val="x-none" w:eastAsia="x-none"/>
    </w:rPr>
  </w:style>
  <w:style w:type="paragraph" w:styleId="afd">
    <w:name w:val="Plain Text"/>
    <w:basedOn w:val="a"/>
    <w:link w:val="afe"/>
    <w:rsid w:val="00C04D22"/>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fe">
    <w:name w:val="Текст Знак"/>
    <w:basedOn w:val="a0"/>
    <w:link w:val="afd"/>
    <w:rsid w:val="00C04D22"/>
    <w:rPr>
      <w:rFonts w:ascii="Courier New" w:eastAsia="Times New Roman" w:hAnsi="Courier New" w:cs="Times New Roman"/>
      <w:sz w:val="20"/>
      <w:szCs w:val="20"/>
      <w:lang w:val="x-none" w:eastAsia="x-none"/>
    </w:rPr>
  </w:style>
  <w:style w:type="paragraph" w:styleId="aff">
    <w:name w:val="Document Map"/>
    <w:basedOn w:val="a"/>
    <w:link w:val="aff0"/>
    <w:semiHidden/>
    <w:rsid w:val="00C04D2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0">
    <w:name w:val="Схема документа Знак"/>
    <w:basedOn w:val="a0"/>
    <w:link w:val="aff"/>
    <w:semiHidden/>
    <w:rsid w:val="00C04D22"/>
    <w:rPr>
      <w:rFonts w:ascii="Tahoma" w:eastAsia="Times New Roman" w:hAnsi="Tahoma" w:cs="Times New Roman"/>
      <w:sz w:val="20"/>
      <w:szCs w:val="20"/>
      <w:shd w:val="clear" w:color="auto" w:fill="000080"/>
      <w:lang w:val="x-none" w:eastAsia="x-none"/>
    </w:rPr>
  </w:style>
  <w:style w:type="character" w:customStyle="1" w:styleId="aff1">
    <w:name w:val="Основной текст_"/>
    <w:link w:val="51"/>
    <w:rsid w:val="00C04D22"/>
    <w:rPr>
      <w:spacing w:val="10"/>
      <w:sz w:val="25"/>
      <w:szCs w:val="25"/>
      <w:shd w:val="clear" w:color="auto" w:fill="FFFFFF"/>
    </w:rPr>
  </w:style>
  <w:style w:type="paragraph" w:customStyle="1" w:styleId="51">
    <w:name w:val="Основной текст5"/>
    <w:basedOn w:val="a"/>
    <w:link w:val="aff1"/>
    <w:rsid w:val="00C04D22"/>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C04D22"/>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C04D22"/>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C04D22"/>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C04D22"/>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C04D22"/>
  </w:style>
  <w:style w:type="paragraph" w:customStyle="1" w:styleId="Default">
    <w:name w:val="Default"/>
    <w:rsid w:val="00C04D22"/>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04D22"/>
  </w:style>
  <w:style w:type="paragraph" w:customStyle="1" w:styleId="c5">
    <w:name w:val="c5"/>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C04D22"/>
  </w:style>
  <w:style w:type="paragraph" w:customStyle="1" w:styleId="c0">
    <w:name w:val="c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04D22"/>
  </w:style>
  <w:style w:type="character" w:customStyle="1" w:styleId="c10">
    <w:name w:val="c10"/>
    <w:basedOn w:val="a0"/>
    <w:rsid w:val="00C04D22"/>
  </w:style>
  <w:style w:type="character" w:customStyle="1" w:styleId="c18">
    <w:name w:val="c18"/>
    <w:basedOn w:val="a0"/>
    <w:rsid w:val="00C04D22"/>
  </w:style>
  <w:style w:type="paragraph" w:styleId="aff3">
    <w:name w:val="No Spacing"/>
    <w:link w:val="aff4"/>
    <w:qFormat/>
    <w:rsid w:val="00C04D22"/>
    <w:pPr>
      <w:spacing w:after="0" w:line="240" w:lineRule="auto"/>
    </w:pPr>
    <w:rPr>
      <w:rFonts w:ascii="Calibri" w:eastAsia="Calibri" w:hAnsi="Calibri" w:cs="Times New Roman"/>
    </w:rPr>
  </w:style>
  <w:style w:type="character" w:customStyle="1" w:styleId="FontStyle18">
    <w:name w:val="Font Style18"/>
    <w:rsid w:val="00C04D22"/>
    <w:rPr>
      <w:rFonts w:ascii="Times New Roman" w:hAnsi="Times New Roman" w:cs="Times New Roman"/>
      <w:sz w:val="20"/>
      <w:szCs w:val="20"/>
    </w:rPr>
  </w:style>
  <w:style w:type="paragraph" w:customStyle="1" w:styleId="Style9">
    <w:name w:val="Style9"/>
    <w:basedOn w:val="a"/>
    <w:rsid w:val="00C04D22"/>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C04D22"/>
    <w:rPr>
      <w:rFonts w:ascii="Times New Roman" w:hAnsi="Times New Roman" w:cs="Times New Roman"/>
      <w:b/>
      <w:bCs/>
      <w:sz w:val="18"/>
      <w:szCs w:val="18"/>
    </w:rPr>
  </w:style>
  <w:style w:type="character" w:customStyle="1" w:styleId="FontStyle24">
    <w:name w:val="Font Style24"/>
    <w:rsid w:val="00C04D22"/>
    <w:rPr>
      <w:rFonts w:ascii="Times New Roman" w:hAnsi="Times New Roman" w:cs="Times New Roman"/>
      <w:sz w:val="18"/>
      <w:szCs w:val="18"/>
    </w:rPr>
  </w:style>
  <w:style w:type="character" w:customStyle="1" w:styleId="FontStyle25">
    <w:name w:val="Font Style25"/>
    <w:rsid w:val="00C04D22"/>
    <w:rPr>
      <w:rFonts w:ascii="Times New Roman" w:hAnsi="Times New Roman" w:cs="Times New Roman"/>
      <w:sz w:val="14"/>
      <w:szCs w:val="14"/>
    </w:rPr>
  </w:style>
  <w:style w:type="character" w:customStyle="1" w:styleId="FontStyle29">
    <w:name w:val="Font Style29"/>
    <w:rsid w:val="00C04D22"/>
    <w:rPr>
      <w:rFonts w:ascii="Times New Roman" w:hAnsi="Times New Roman"/>
      <w:sz w:val="22"/>
    </w:rPr>
  </w:style>
  <w:style w:type="character" w:customStyle="1" w:styleId="FontStyle30">
    <w:name w:val="Font Style30"/>
    <w:rsid w:val="00C04D22"/>
    <w:rPr>
      <w:rFonts w:ascii="Times New Roman" w:hAnsi="Times New Roman"/>
      <w:b/>
      <w:i/>
      <w:sz w:val="34"/>
    </w:rPr>
  </w:style>
  <w:style w:type="character" w:customStyle="1" w:styleId="FontStyle27">
    <w:name w:val="Font Style27"/>
    <w:rsid w:val="00C04D22"/>
    <w:rPr>
      <w:rFonts w:ascii="Times New Roman" w:hAnsi="Times New Roman"/>
      <w:b/>
      <w:sz w:val="26"/>
    </w:rPr>
  </w:style>
  <w:style w:type="paragraph" w:customStyle="1" w:styleId="Style19">
    <w:name w:val="Style19"/>
    <w:basedOn w:val="a"/>
    <w:rsid w:val="00C04D22"/>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C04D22"/>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C04D22"/>
    <w:rPr>
      <w:rFonts w:ascii="Times New Roman" w:hAnsi="Times New Roman"/>
      <w:i/>
      <w:sz w:val="20"/>
    </w:rPr>
  </w:style>
  <w:style w:type="character" w:customStyle="1" w:styleId="FontStyle35">
    <w:name w:val="Font Style35"/>
    <w:rsid w:val="00C04D22"/>
    <w:rPr>
      <w:rFonts w:ascii="Times New Roman" w:hAnsi="Times New Roman"/>
      <w:sz w:val="20"/>
    </w:rPr>
  </w:style>
  <w:style w:type="paragraph" w:customStyle="1" w:styleId="Style4">
    <w:name w:val="Style4"/>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C04D22"/>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C04D22"/>
    <w:rPr>
      <w:rFonts w:ascii="Times New Roman" w:hAnsi="Times New Roman"/>
      <w:b/>
      <w:sz w:val="26"/>
    </w:rPr>
  </w:style>
  <w:style w:type="character" w:customStyle="1" w:styleId="FontStyle33">
    <w:name w:val="Font Style33"/>
    <w:rsid w:val="00C04D22"/>
    <w:rPr>
      <w:rFonts w:ascii="Times New Roman" w:hAnsi="Times New Roman"/>
      <w:b/>
      <w:sz w:val="30"/>
    </w:rPr>
  </w:style>
  <w:style w:type="character" w:customStyle="1" w:styleId="Heading1Char">
    <w:name w:val="Heading 1 Char"/>
    <w:locked/>
    <w:rsid w:val="00C04D22"/>
    <w:rPr>
      <w:rFonts w:ascii="Cambria" w:hAnsi="Cambria" w:cs="Times New Roman"/>
      <w:b/>
      <w:bCs/>
      <w:kern w:val="32"/>
      <w:sz w:val="32"/>
      <w:szCs w:val="32"/>
    </w:rPr>
  </w:style>
  <w:style w:type="character" w:customStyle="1" w:styleId="Heading1Char1">
    <w:name w:val="Heading 1 Char1"/>
    <w:locked/>
    <w:rsid w:val="00C04D22"/>
    <w:rPr>
      <w:rFonts w:ascii="Cambria" w:hAnsi="Cambria" w:cs="Times New Roman"/>
      <w:b/>
      <w:bCs/>
      <w:kern w:val="32"/>
      <w:sz w:val="32"/>
      <w:szCs w:val="32"/>
      <w:lang w:val="x-none" w:eastAsia="en-US"/>
    </w:rPr>
  </w:style>
  <w:style w:type="character" w:customStyle="1" w:styleId="Heading2Char1">
    <w:name w:val="Heading 2 Char1"/>
    <w:locked/>
    <w:rsid w:val="00C04D22"/>
    <w:rPr>
      <w:rFonts w:ascii="Cambria" w:hAnsi="Cambria" w:cs="Times New Roman"/>
      <w:b/>
      <w:bCs/>
      <w:i/>
      <w:iCs/>
      <w:sz w:val="28"/>
      <w:szCs w:val="28"/>
      <w:lang w:val="x-none" w:eastAsia="en-US"/>
    </w:rPr>
  </w:style>
  <w:style w:type="paragraph" w:customStyle="1" w:styleId="Style23">
    <w:name w:val="Style23"/>
    <w:basedOn w:val="a"/>
    <w:rsid w:val="00C04D22"/>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C04D22"/>
    <w:rPr>
      <w:rFonts w:ascii="Calibri" w:hAnsi="Calibri" w:cs="Times New Roman"/>
      <w:lang w:val="x-none" w:eastAsia="en-US"/>
    </w:rPr>
  </w:style>
  <w:style w:type="character" w:customStyle="1" w:styleId="FooterChar1">
    <w:name w:val="Footer Char1"/>
    <w:locked/>
    <w:rsid w:val="00C04D22"/>
    <w:rPr>
      <w:rFonts w:ascii="Calibri" w:hAnsi="Calibri" w:cs="Times New Roman"/>
      <w:lang w:val="x-none" w:eastAsia="en-US"/>
    </w:rPr>
  </w:style>
  <w:style w:type="paragraph" w:customStyle="1" w:styleId="u-2-msonormal">
    <w:name w:val="u-2-msonormal"/>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C04D22"/>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C04D22"/>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C04D22"/>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C04D22"/>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C04D22"/>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C04D22"/>
    <w:rPr>
      <w:rFonts w:ascii="Times New Roman" w:hAnsi="Times New Roman" w:cs="Times New Roman" w:hint="default"/>
      <w:b/>
      <w:bCs/>
      <w:sz w:val="26"/>
      <w:szCs w:val="26"/>
    </w:rPr>
  </w:style>
  <w:style w:type="character" w:customStyle="1" w:styleId="FontStyle17">
    <w:name w:val="Font Style17"/>
    <w:rsid w:val="00C04D22"/>
    <w:rPr>
      <w:rFonts w:ascii="Times New Roman" w:hAnsi="Times New Roman" w:cs="Times New Roman" w:hint="default"/>
      <w:b/>
      <w:bCs/>
      <w:sz w:val="22"/>
      <w:szCs w:val="22"/>
    </w:rPr>
  </w:style>
  <w:style w:type="character" w:customStyle="1" w:styleId="FontStyle19">
    <w:name w:val="Font Style19"/>
    <w:rsid w:val="00C04D22"/>
    <w:rPr>
      <w:rFonts w:ascii="Times New Roman" w:hAnsi="Times New Roman" w:cs="Times New Roman" w:hint="default"/>
      <w:b/>
      <w:bCs/>
      <w:sz w:val="30"/>
      <w:szCs w:val="30"/>
    </w:rPr>
  </w:style>
  <w:style w:type="paragraph" w:customStyle="1" w:styleId="CM14">
    <w:name w:val="CM14"/>
    <w:basedOn w:val="Default"/>
    <w:next w:val="Default"/>
    <w:rsid w:val="00C04D22"/>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C04D22"/>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C04D22"/>
    <w:rPr>
      <w:rFonts w:ascii="Times New Roman" w:eastAsia="Times New Roman" w:hAnsi="Times New Roman" w:cs="Times New Roman"/>
      <w:sz w:val="24"/>
      <w:szCs w:val="24"/>
    </w:rPr>
  </w:style>
  <w:style w:type="paragraph" w:styleId="34">
    <w:name w:val="Body Text Indent 3"/>
    <w:basedOn w:val="a"/>
    <w:link w:val="35"/>
    <w:rsid w:val="00C04D22"/>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C04D22"/>
    <w:rPr>
      <w:rFonts w:ascii="Times New Roman" w:eastAsia="Times New Roman" w:hAnsi="Times New Roman" w:cs="Times New Roman"/>
      <w:b/>
      <w:bCs/>
      <w:sz w:val="24"/>
      <w:szCs w:val="24"/>
    </w:rPr>
  </w:style>
  <w:style w:type="paragraph" w:styleId="24">
    <w:name w:val="Body Text 2"/>
    <w:basedOn w:val="a"/>
    <w:link w:val="25"/>
    <w:rsid w:val="00C04D22"/>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C04D22"/>
    <w:rPr>
      <w:rFonts w:ascii="Times New Roman" w:eastAsia="Times New Roman" w:hAnsi="Times New Roman" w:cs="Times New Roman"/>
      <w:sz w:val="28"/>
      <w:szCs w:val="28"/>
      <w:lang w:eastAsia="ru-RU"/>
    </w:rPr>
  </w:style>
  <w:style w:type="paragraph" w:customStyle="1" w:styleId="ConsPlusNormal">
    <w:name w:val="ConsPlusNormal"/>
    <w:rsid w:val="00C04D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C04D22"/>
    <w:rPr>
      <w:rFonts w:ascii="Bookman Old Style" w:hAnsi="Bookman Old Style" w:cs="Bookman Old Style"/>
      <w:b/>
      <w:bCs/>
      <w:sz w:val="18"/>
      <w:szCs w:val="18"/>
      <w:shd w:val="clear" w:color="auto" w:fill="FFFFFF"/>
    </w:rPr>
  </w:style>
  <w:style w:type="character" w:customStyle="1" w:styleId="72">
    <w:name w:val="Заголовок №7 (2)"/>
    <w:rsid w:val="00C04D22"/>
    <w:rPr>
      <w:rFonts w:ascii="Bookman Old Style" w:hAnsi="Bookman Old Style" w:cs="Bookman Old Style"/>
      <w:sz w:val="18"/>
      <w:szCs w:val="18"/>
      <w:shd w:val="clear" w:color="auto" w:fill="FFFFFF"/>
    </w:rPr>
  </w:style>
  <w:style w:type="character" w:customStyle="1" w:styleId="aff5">
    <w:name w:val="Колонтитул_"/>
    <w:link w:val="aff6"/>
    <w:locked/>
    <w:rsid w:val="00C04D22"/>
    <w:rPr>
      <w:shd w:val="clear" w:color="auto" w:fill="FFFFFF"/>
    </w:rPr>
  </w:style>
  <w:style w:type="character" w:customStyle="1" w:styleId="61">
    <w:name w:val="Основной текст (6)_"/>
    <w:link w:val="610"/>
    <w:locked/>
    <w:rsid w:val="00C04D22"/>
    <w:rPr>
      <w:rFonts w:ascii="Bookman Old Style" w:hAnsi="Bookman Old Style"/>
      <w:b/>
      <w:bCs/>
      <w:sz w:val="18"/>
      <w:szCs w:val="18"/>
      <w:shd w:val="clear" w:color="auto" w:fill="FFFFFF"/>
    </w:rPr>
  </w:style>
  <w:style w:type="character" w:customStyle="1" w:styleId="92">
    <w:name w:val="Колонтитул + 9"/>
    <w:aliases w:val="5 pt1"/>
    <w:rsid w:val="00C04D22"/>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C04D22"/>
    <w:rPr>
      <w:rFonts w:ascii="Bookman Old Style" w:hAnsi="Bookman Old Style"/>
      <w:b/>
      <w:bCs/>
      <w:sz w:val="18"/>
      <w:szCs w:val="18"/>
      <w:shd w:val="clear" w:color="auto" w:fill="FFFFFF"/>
    </w:rPr>
  </w:style>
  <w:style w:type="character" w:customStyle="1" w:styleId="637">
    <w:name w:val="Основной текст (6)37"/>
    <w:basedOn w:val="61"/>
    <w:rsid w:val="00C04D22"/>
    <w:rPr>
      <w:rFonts w:ascii="Bookman Old Style" w:hAnsi="Bookman Old Style"/>
      <w:b/>
      <w:bCs/>
      <w:sz w:val="18"/>
      <w:szCs w:val="18"/>
      <w:shd w:val="clear" w:color="auto" w:fill="FFFFFF"/>
    </w:rPr>
  </w:style>
  <w:style w:type="character" w:customStyle="1" w:styleId="636">
    <w:name w:val="Основной текст (6)36"/>
    <w:basedOn w:val="61"/>
    <w:rsid w:val="00C04D22"/>
    <w:rPr>
      <w:rFonts w:ascii="Bookman Old Style" w:hAnsi="Bookman Old Style"/>
      <w:b/>
      <w:bCs/>
      <w:sz w:val="18"/>
      <w:szCs w:val="18"/>
      <w:shd w:val="clear" w:color="auto" w:fill="FFFFFF"/>
    </w:rPr>
  </w:style>
  <w:style w:type="paragraph" w:customStyle="1" w:styleId="aff6">
    <w:name w:val="Колонтитул"/>
    <w:basedOn w:val="a"/>
    <w:link w:val="aff5"/>
    <w:rsid w:val="00C04D22"/>
    <w:pPr>
      <w:shd w:val="clear" w:color="auto" w:fill="FFFFFF"/>
      <w:spacing w:after="0" w:line="240" w:lineRule="auto"/>
    </w:pPr>
    <w:rPr>
      <w:shd w:val="clear" w:color="auto" w:fill="FFFFFF"/>
    </w:rPr>
  </w:style>
  <w:style w:type="paragraph" w:customStyle="1" w:styleId="610">
    <w:name w:val="Основной текст (6)1"/>
    <w:basedOn w:val="a"/>
    <w:link w:val="61"/>
    <w:rsid w:val="00C04D22"/>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C04D22"/>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C04D22"/>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C04D22"/>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C04D22"/>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C04D22"/>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C04D22"/>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C04D22"/>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C04D22"/>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C04D22"/>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C04D22"/>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C04D22"/>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C04D22"/>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C04D22"/>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C04D22"/>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C04D22"/>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C04D22"/>
    <w:rPr>
      <w:shd w:val="clear" w:color="auto" w:fill="FFFFFF"/>
    </w:rPr>
  </w:style>
  <w:style w:type="character" w:customStyle="1" w:styleId="MSMincho2">
    <w:name w:val="Колонтитул + MS Mincho2"/>
    <w:aliases w:val="62,5 pt5,Интервал 1 pt"/>
    <w:basedOn w:val="aff5"/>
    <w:rsid w:val="00C04D22"/>
    <w:rPr>
      <w:shd w:val="clear" w:color="auto" w:fill="FFFFFF"/>
    </w:rPr>
  </w:style>
  <w:style w:type="character" w:customStyle="1" w:styleId="MSMincho1">
    <w:name w:val="Колонтитул + MS Mincho1"/>
    <w:aliases w:val="61,5 pt4,Интервал 0 pt2"/>
    <w:basedOn w:val="aff5"/>
    <w:rsid w:val="00C04D22"/>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C04D22"/>
    <w:rPr>
      <w:shd w:val="clear" w:color="auto" w:fill="FFFFFF"/>
    </w:rPr>
  </w:style>
  <w:style w:type="character" w:customStyle="1" w:styleId="430">
    <w:name w:val="Основной текст + Полужирный43"/>
    <w:rsid w:val="00C04D22"/>
    <w:rPr>
      <w:rFonts w:ascii="Bookman Old Style" w:hAnsi="Bookman Old Style" w:cs="Bookman Old Style"/>
      <w:b/>
      <w:bCs/>
      <w:spacing w:val="0"/>
      <w:sz w:val="18"/>
      <w:szCs w:val="18"/>
    </w:rPr>
  </w:style>
  <w:style w:type="character" w:customStyle="1" w:styleId="36">
    <w:name w:val="Основной текст + Полужирный36"/>
    <w:rsid w:val="00C04D22"/>
    <w:rPr>
      <w:rFonts w:ascii="Bookman Old Style" w:hAnsi="Bookman Old Style" w:cs="Bookman Old Style"/>
      <w:b/>
      <w:bCs/>
      <w:spacing w:val="0"/>
      <w:sz w:val="18"/>
      <w:szCs w:val="18"/>
    </w:rPr>
  </w:style>
  <w:style w:type="character" w:customStyle="1" w:styleId="410">
    <w:name w:val="Основной текст + Полужирный41"/>
    <w:rsid w:val="00C04D22"/>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C04D22"/>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C04D22"/>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C04D22"/>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C04D22"/>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C04D22"/>
    <w:pPr>
      <w:spacing w:after="60" w:line="240" w:lineRule="auto"/>
      <w:jc w:val="center"/>
      <w:outlineLvl w:val="1"/>
    </w:pPr>
    <w:rPr>
      <w:rFonts w:ascii="Times New Roman" w:eastAsia="Times New Roman" w:hAnsi="Times New Roman" w:cs="Times New Roman"/>
      <w:sz w:val="24"/>
      <w:szCs w:val="24"/>
      <w:lang w:val="x-none" w:eastAsia="x-none"/>
    </w:rPr>
  </w:style>
  <w:style w:type="character" w:customStyle="1" w:styleId="aff8">
    <w:name w:val="Подзаголовок Знак"/>
    <w:basedOn w:val="a0"/>
    <w:link w:val="aff7"/>
    <w:rsid w:val="00C04D22"/>
    <w:rPr>
      <w:rFonts w:ascii="Times New Roman" w:eastAsia="Times New Roman" w:hAnsi="Times New Roman" w:cs="Times New Roman"/>
      <w:sz w:val="24"/>
      <w:szCs w:val="24"/>
      <w:lang w:val="x-none" w:eastAsia="x-none"/>
    </w:rPr>
  </w:style>
  <w:style w:type="paragraph" w:styleId="26">
    <w:name w:val="Quote"/>
    <w:basedOn w:val="a"/>
    <w:next w:val="a"/>
    <w:link w:val="27"/>
    <w:qFormat/>
    <w:rsid w:val="00C04D22"/>
    <w:pPr>
      <w:spacing w:after="0" w:line="240" w:lineRule="auto"/>
    </w:pPr>
    <w:rPr>
      <w:rFonts w:ascii="Times New Roman" w:eastAsia="Times New Roman" w:hAnsi="Times New Roman" w:cs="Times New Roman"/>
      <w:i/>
      <w:sz w:val="24"/>
      <w:szCs w:val="24"/>
      <w:lang w:val="x-none" w:eastAsia="x-none"/>
    </w:rPr>
  </w:style>
  <w:style w:type="character" w:customStyle="1" w:styleId="27">
    <w:name w:val="Цитата 2 Знак"/>
    <w:basedOn w:val="a0"/>
    <w:link w:val="26"/>
    <w:rsid w:val="00C04D22"/>
    <w:rPr>
      <w:rFonts w:ascii="Times New Roman" w:eastAsia="Times New Roman" w:hAnsi="Times New Roman" w:cs="Times New Roman"/>
      <w:i/>
      <w:sz w:val="24"/>
      <w:szCs w:val="24"/>
      <w:lang w:val="x-none" w:eastAsia="x-none"/>
    </w:rPr>
  </w:style>
  <w:style w:type="paragraph" w:styleId="aff9">
    <w:name w:val="Intense Quote"/>
    <w:basedOn w:val="a"/>
    <w:next w:val="a"/>
    <w:link w:val="affa"/>
    <w:qFormat/>
    <w:rsid w:val="00C04D22"/>
    <w:pPr>
      <w:spacing w:after="0" w:line="240" w:lineRule="auto"/>
      <w:ind w:left="720" w:right="720"/>
    </w:pPr>
    <w:rPr>
      <w:rFonts w:ascii="Times New Roman" w:eastAsia="Times New Roman" w:hAnsi="Times New Roman" w:cs="Times New Roman"/>
      <w:b/>
      <w:i/>
      <w:sz w:val="24"/>
      <w:szCs w:val="20"/>
      <w:lang w:val="x-none" w:eastAsia="x-none"/>
    </w:rPr>
  </w:style>
  <w:style w:type="character" w:customStyle="1" w:styleId="affa">
    <w:name w:val="Выделенная цитата Знак"/>
    <w:basedOn w:val="a0"/>
    <w:link w:val="aff9"/>
    <w:rsid w:val="00C04D22"/>
    <w:rPr>
      <w:rFonts w:ascii="Times New Roman" w:eastAsia="Times New Roman" w:hAnsi="Times New Roman" w:cs="Times New Roman"/>
      <w:b/>
      <w:i/>
      <w:sz w:val="24"/>
      <w:szCs w:val="20"/>
      <w:lang w:val="x-none" w:eastAsia="x-none"/>
    </w:rPr>
  </w:style>
  <w:style w:type="character" w:styleId="affb">
    <w:name w:val="Subtle Emphasis"/>
    <w:qFormat/>
    <w:rsid w:val="00C04D22"/>
    <w:rPr>
      <w:i/>
      <w:color w:val="5A5A5A"/>
    </w:rPr>
  </w:style>
  <w:style w:type="character" w:styleId="affc">
    <w:name w:val="Intense Emphasis"/>
    <w:qFormat/>
    <w:rsid w:val="00C04D22"/>
    <w:rPr>
      <w:b/>
      <w:i/>
      <w:sz w:val="24"/>
      <w:szCs w:val="24"/>
      <w:u w:val="single"/>
    </w:rPr>
  </w:style>
  <w:style w:type="character" w:styleId="affd">
    <w:name w:val="Subtle Reference"/>
    <w:qFormat/>
    <w:rsid w:val="00C04D22"/>
    <w:rPr>
      <w:sz w:val="24"/>
      <w:szCs w:val="24"/>
      <w:u w:val="single"/>
    </w:rPr>
  </w:style>
  <w:style w:type="character" w:styleId="affe">
    <w:name w:val="Intense Reference"/>
    <w:qFormat/>
    <w:rsid w:val="00C04D22"/>
    <w:rPr>
      <w:b/>
      <w:sz w:val="24"/>
      <w:u w:val="single"/>
    </w:rPr>
  </w:style>
  <w:style w:type="character" w:styleId="afff">
    <w:name w:val="Book Title"/>
    <w:qFormat/>
    <w:rsid w:val="00C04D22"/>
    <w:rPr>
      <w:rFonts w:ascii="Times New Roman" w:eastAsia="Times New Roman" w:hAnsi="Times New Roman"/>
      <w:b/>
      <w:i/>
      <w:sz w:val="24"/>
      <w:szCs w:val="24"/>
    </w:rPr>
  </w:style>
  <w:style w:type="character" w:customStyle="1" w:styleId="240">
    <w:name w:val="Основной текст + Полужирный24"/>
    <w:rsid w:val="00C04D22"/>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C04D22"/>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C04D22"/>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C04D22"/>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C04D22"/>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C04D22"/>
  </w:style>
  <w:style w:type="paragraph" w:customStyle="1" w:styleId="ParagraphStyle">
    <w:name w:val="Paragraph Style"/>
    <w:rsid w:val="00C04D22"/>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C04D22"/>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C04D22"/>
    <w:rPr>
      <w:rFonts w:ascii="Trebuchet MS" w:hAnsi="Trebuchet MS" w:cs="Trebuchet MS"/>
      <w:i/>
      <w:iCs/>
      <w:sz w:val="18"/>
      <w:szCs w:val="18"/>
    </w:rPr>
  </w:style>
  <w:style w:type="character" w:customStyle="1" w:styleId="FontStyle20">
    <w:name w:val="Font Style20"/>
    <w:rsid w:val="00C04D22"/>
    <w:rPr>
      <w:rFonts w:ascii="Trebuchet MS" w:hAnsi="Trebuchet MS" w:cs="Trebuchet MS"/>
      <w:sz w:val="20"/>
      <w:szCs w:val="20"/>
    </w:rPr>
  </w:style>
  <w:style w:type="character" w:customStyle="1" w:styleId="FontStyle11">
    <w:name w:val="Font Style11"/>
    <w:rsid w:val="00C04D22"/>
    <w:rPr>
      <w:rFonts w:ascii="Trebuchet MS" w:hAnsi="Trebuchet MS" w:cs="Trebuchet MS"/>
      <w:sz w:val="20"/>
      <w:szCs w:val="20"/>
    </w:rPr>
  </w:style>
  <w:style w:type="character" w:customStyle="1" w:styleId="Heading4Char">
    <w:name w:val="Heading 4 Char"/>
    <w:locked/>
    <w:rsid w:val="00C04D22"/>
    <w:rPr>
      <w:rFonts w:ascii="Times New Roman" w:hAnsi="Times New Roman" w:cs="Times New Roman"/>
      <w:b/>
      <w:bCs/>
      <w:sz w:val="28"/>
      <w:szCs w:val="28"/>
      <w:lang w:val="x-none" w:eastAsia="ru-RU"/>
    </w:rPr>
  </w:style>
  <w:style w:type="paragraph" w:customStyle="1" w:styleId="afff0">
    <w:name w:val="_ТАБЛ_боковик"/>
    <w:basedOn w:val="Default"/>
    <w:next w:val="Default"/>
    <w:rsid w:val="00C04D22"/>
    <w:rPr>
      <w:rFonts w:ascii="COJMB J+ Newton C San Pin" w:hAnsi="COJMB J+ Newton C San Pin" w:cs="Arial"/>
      <w:color w:val="auto"/>
      <w:lang w:eastAsia="en-US"/>
    </w:rPr>
  </w:style>
  <w:style w:type="paragraph" w:customStyle="1" w:styleId="45">
    <w:name w:val="Текст_4п_Снизу"/>
    <w:basedOn w:val="Default"/>
    <w:next w:val="Default"/>
    <w:rsid w:val="00C04D22"/>
    <w:rPr>
      <w:rFonts w:ascii="AIGIN L+ Newton C San Pin" w:hAnsi="AIGIN L+ Newton C San Pin" w:cs="Times New Roman"/>
      <w:color w:val="auto"/>
      <w:lang w:eastAsia="en-US"/>
    </w:rPr>
  </w:style>
  <w:style w:type="paragraph" w:customStyle="1" w:styleId="body">
    <w:name w:val="body"/>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C04D22"/>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C04D22"/>
    <w:pPr>
      <w:ind w:left="720"/>
    </w:pPr>
    <w:rPr>
      <w:rFonts w:ascii="Calibri" w:eastAsia="Times New Roman" w:hAnsi="Calibri" w:cs="Times New Roman"/>
      <w:lang w:val="en-US"/>
    </w:rPr>
  </w:style>
  <w:style w:type="paragraph" w:customStyle="1" w:styleId="afff1">
    <w:name w:val="Знак"/>
    <w:basedOn w:val="a"/>
    <w:rsid w:val="00C04D22"/>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C04D22"/>
    <w:rPr>
      <w:rFonts w:ascii="Times New Roman" w:hAnsi="Times New Roman" w:cs="Times New Roman"/>
      <w:sz w:val="24"/>
      <w:szCs w:val="24"/>
      <w:lang w:val="x-none" w:eastAsia="ru-RU"/>
    </w:rPr>
  </w:style>
  <w:style w:type="paragraph" w:customStyle="1" w:styleId="CM10">
    <w:name w:val="CM10"/>
    <w:basedOn w:val="Default"/>
    <w:next w:val="Default"/>
    <w:rsid w:val="00C04D22"/>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C04D22"/>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C04D22"/>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C04D22"/>
    <w:pPr>
      <w:widowControl w:val="0"/>
    </w:pPr>
    <w:rPr>
      <w:rFonts w:ascii="GMGNE C+ School Book C San Pin" w:hAnsi="GMGNE C+ School Book C San Pin" w:cs="Times New Roman"/>
      <w:color w:val="auto"/>
    </w:rPr>
  </w:style>
  <w:style w:type="paragraph" w:customStyle="1" w:styleId="CM17">
    <w:name w:val="CM17"/>
    <w:basedOn w:val="Default"/>
    <w:next w:val="Default"/>
    <w:rsid w:val="00C04D22"/>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C04D22"/>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C04D22"/>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C04D22"/>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C04D22"/>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C04D22"/>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C04D22"/>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C04D22"/>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C04D22"/>
  </w:style>
  <w:style w:type="paragraph" w:styleId="28">
    <w:name w:val="toc 2"/>
    <w:basedOn w:val="a"/>
    <w:next w:val="a"/>
    <w:autoRedefine/>
    <w:semiHidden/>
    <w:rsid w:val="00C04D22"/>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C04D22"/>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C04D22"/>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C04D22"/>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C04D22"/>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C04D22"/>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C04D22"/>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C04D22"/>
    <w:rPr>
      <w:rFonts w:ascii="Calibri" w:eastAsia="Times New Roman" w:hAnsi="Calibri" w:cs="Times New Roman"/>
    </w:rPr>
  </w:style>
  <w:style w:type="character" w:customStyle="1" w:styleId="aff4">
    <w:name w:val="Без интервала Знак"/>
    <w:link w:val="aff3"/>
    <w:locked/>
    <w:rsid w:val="00C04D22"/>
    <w:rPr>
      <w:rFonts w:ascii="Calibri" w:eastAsia="Calibri" w:hAnsi="Calibri" w:cs="Times New Roman"/>
    </w:rPr>
  </w:style>
  <w:style w:type="paragraph" w:customStyle="1" w:styleId="Centered">
    <w:name w:val="Centered"/>
    <w:rsid w:val="00C04D22"/>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C04D22"/>
    <w:rPr>
      <w:color w:val="000000"/>
      <w:sz w:val="20"/>
    </w:rPr>
  </w:style>
  <w:style w:type="character" w:customStyle="1" w:styleId="Heading">
    <w:name w:val="Heading"/>
    <w:rsid w:val="00C04D22"/>
    <w:rPr>
      <w:b/>
      <w:color w:val="0000FF"/>
      <w:sz w:val="20"/>
    </w:rPr>
  </w:style>
  <w:style w:type="character" w:customStyle="1" w:styleId="Subheading">
    <w:name w:val="Subheading"/>
    <w:rsid w:val="00C04D22"/>
    <w:rPr>
      <w:b/>
      <w:color w:val="000080"/>
      <w:sz w:val="20"/>
    </w:rPr>
  </w:style>
  <w:style w:type="character" w:customStyle="1" w:styleId="Keywords">
    <w:name w:val="Keywords"/>
    <w:rsid w:val="00C04D22"/>
    <w:rPr>
      <w:i/>
      <w:color w:val="800000"/>
      <w:sz w:val="20"/>
    </w:rPr>
  </w:style>
  <w:style w:type="character" w:customStyle="1" w:styleId="Jump1">
    <w:name w:val="Jump 1"/>
    <w:rsid w:val="00C04D22"/>
    <w:rPr>
      <w:color w:val="008000"/>
      <w:sz w:val="20"/>
      <w:u w:val="single"/>
    </w:rPr>
  </w:style>
  <w:style w:type="character" w:customStyle="1" w:styleId="Jump2">
    <w:name w:val="Jump 2"/>
    <w:rsid w:val="00C04D22"/>
    <w:rPr>
      <w:color w:val="008000"/>
      <w:sz w:val="20"/>
      <w:u w:val="single"/>
    </w:rPr>
  </w:style>
  <w:style w:type="character" w:customStyle="1" w:styleId="1c">
    <w:name w:val="Слабое выделение1"/>
    <w:rsid w:val="00C04D22"/>
    <w:rPr>
      <w:rFonts w:cs="Times New Roman"/>
      <w:i/>
      <w:iCs/>
      <w:color w:val="808080"/>
    </w:rPr>
  </w:style>
  <w:style w:type="paragraph" w:customStyle="1" w:styleId="c15c0">
    <w:name w:val="c15 c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C04D22"/>
  </w:style>
  <w:style w:type="paragraph" w:customStyle="1" w:styleId="afff3">
    <w:name w:val="Табл_Бок"/>
    <w:basedOn w:val="Default"/>
    <w:next w:val="Default"/>
    <w:rsid w:val="00C04D22"/>
    <w:rPr>
      <w:rFonts w:ascii="AENGG A+ Newton C San Pin" w:hAnsi="AENGG A+ Newton C San Pin" w:cs="Times New Roman"/>
      <w:color w:val="auto"/>
    </w:rPr>
  </w:style>
  <w:style w:type="character" w:customStyle="1" w:styleId="Heading2Char">
    <w:name w:val="Heading 2 Char"/>
    <w:semiHidden/>
    <w:locked/>
    <w:rsid w:val="00C04D22"/>
    <w:rPr>
      <w:rFonts w:ascii="Times New Roman" w:hAnsi="Times New Roman" w:cs="Times New Roman"/>
      <w:b/>
      <w:bCs/>
      <w:i/>
      <w:iCs/>
      <w:sz w:val="28"/>
      <w:szCs w:val="28"/>
      <w:lang w:val="x-none" w:eastAsia="ru-RU"/>
    </w:rPr>
  </w:style>
  <w:style w:type="character" w:customStyle="1" w:styleId="Heading3Char">
    <w:name w:val="Heading 3 Char"/>
    <w:semiHidden/>
    <w:locked/>
    <w:rsid w:val="00C04D22"/>
    <w:rPr>
      <w:rFonts w:ascii="Times New Roman" w:hAnsi="Times New Roman" w:cs="Times New Roman"/>
      <w:i/>
      <w:iCs/>
      <w:color w:val="000000"/>
      <w:sz w:val="28"/>
      <w:szCs w:val="28"/>
      <w:shd w:val="clear" w:color="auto" w:fill="FFFFFF"/>
      <w:lang w:val="x-none" w:eastAsia="ru-RU"/>
    </w:rPr>
  </w:style>
  <w:style w:type="paragraph" w:styleId="37">
    <w:name w:val="Body Text 3"/>
    <w:basedOn w:val="a"/>
    <w:link w:val="38"/>
    <w:semiHidden/>
    <w:rsid w:val="00C04D22"/>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C04D22"/>
    <w:rPr>
      <w:rFonts w:ascii="Calibri" w:eastAsia="Times New Roman" w:hAnsi="Calibri" w:cs="Times New Roman"/>
      <w:sz w:val="16"/>
      <w:szCs w:val="16"/>
    </w:rPr>
  </w:style>
  <w:style w:type="paragraph" w:customStyle="1" w:styleId="msonospacing0">
    <w:name w:val="msonospacing"/>
    <w:rsid w:val="00C04D22"/>
    <w:pPr>
      <w:spacing w:after="0" w:line="240" w:lineRule="auto"/>
    </w:pPr>
    <w:rPr>
      <w:rFonts w:ascii="Calibri" w:eastAsia="Times New Roman" w:hAnsi="Calibri" w:cs="Times New Roman"/>
    </w:rPr>
  </w:style>
  <w:style w:type="table" w:customStyle="1" w:styleId="39">
    <w:name w:val="Сетка таблицы3"/>
    <w:rsid w:val="00C04D2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C04D2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C04D22"/>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C04D22"/>
    <w:rPr>
      <w:rFonts w:ascii="Times New Roman" w:hAnsi="Times New Roman"/>
      <w:b/>
      <w:sz w:val="26"/>
    </w:rPr>
  </w:style>
  <w:style w:type="character" w:customStyle="1" w:styleId="Heading6Char">
    <w:name w:val="Heading 6 Char"/>
    <w:locked/>
    <w:rsid w:val="00C04D22"/>
    <w:rPr>
      <w:rFonts w:ascii="Calibri" w:hAnsi="Calibri" w:cs="Times New Roman"/>
      <w:b/>
      <w:bCs/>
      <w:lang w:val="x-none" w:eastAsia="ru-RU"/>
    </w:rPr>
  </w:style>
  <w:style w:type="character" w:customStyle="1" w:styleId="1e">
    <w:name w:val="Основной текст с отступом Знак1"/>
    <w:semiHidden/>
    <w:rsid w:val="00C04D22"/>
  </w:style>
  <w:style w:type="character" w:customStyle="1" w:styleId="ebody">
    <w:name w:val="ebody"/>
    <w:rsid w:val="00C04D22"/>
    <w:rPr>
      <w:rFonts w:cs="Times New Roman"/>
    </w:rPr>
  </w:style>
  <w:style w:type="character" w:customStyle="1" w:styleId="FootnoteTextChar">
    <w:name w:val="Footnote Text Char"/>
    <w:semiHidden/>
    <w:locked/>
    <w:rsid w:val="00C04D22"/>
    <w:rPr>
      <w:rFonts w:ascii="Times New Roman" w:hAnsi="Times New Roman" w:cs="Times New Roman"/>
      <w:sz w:val="20"/>
      <w:szCs w:val="20"/>
      <w:lang w:val="x-none" w:eastAsia="ru-RU"/>
    </w:rPr>
  </w:style>
  <w:style w:type="paragraph" w:customStyle="1" w:styleId="msonormalcxspmiddle">
    <w:name w:val="msonormalcxspmiddle"/>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04D22"/>
  </w:style>
  <w:style w:type="character" w:customStyle="1" w:styleId="c3">
    <w:name w:val="c3"/>
    <w:basedOn w:val="a0"/>
    <w:rsid w:val="00C04D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style>
  <w:style w:type="paragraph" w:styleId="1">
    <w:name w:val="heading 1"/>
    <w:basedOn w:val="a"/>
    <w:next w:val="a"/>
    <w:link w:val="11"/>
    <w:qFormat/>
    <w:rsid w:val="00C04D22"/>
    <w:pPr>
      <w:keepNext/>
      <w:spacing w:before="240" w:after="60" w:line="240" w:lineRule="auto"/>
      <w:jc w:val="center"/>
      <w:outlineLvl w:val="0"/>
    </w:pPr>
    <w:rPr>
      <w:rFonts w:ascii="Cambria" w:eastAsia="Times New Roman" w:hAnsi="Cambria" w:cs="Times New Roman"/>
      <w:b/>
      <w:bCs/>
      <w:kern w:val="32"/>
      <w:sz w:val="32"/>
      <w:szCs w:val="32"/>
      <w:lang w:val="x-none"/>
    </w:rPr>
  </w:style>
  <w:style w:type="paragraph" w:styleId="2">
    <w:name w:val="heading 2"/>
    <w:basedOn w:val="a"/>
    <w:next w:val="a"/>
    <w:link w:val="21"/>
    <w:qFormat/>
    <w:rsid w:val="00C04D22"/>
    <w:pPr>
      <w:keepNext/>
      <w:spacing w:before="240" w:after="60" w:line="240" w:lineRule="auto"/>
      <w:jc w:val="center"/>
      <w:outlineLvl w:val="1"/>
    </w:pPr>
    <w:rPr>
      <w:rFonts w:ascii="Cambria" w:eastAsia="Times New Roman" w:hAnsi="Cambria" w:cs="Times New Roman"/>
      <w:b/>
      <w:bCs/>
      <w:i/>
      <w:iCs/>
      <w:sz w:val="28"/>
      <w:szCs w:val="28"/>
      <w:lang w:val="x-none"/>
    </w:rPr>
  </w:style>
  <w:style w:type="paragraph" w:styleId="3">
    <w:name w:val="heading 3"/>
    <w:basedOn w:val="a"/>
    <w:next w:val="a"/>
    <w:link w:val="30"/>
    <w:qFormat/>
    <w:rsid w:val="00C04D22"/>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qFormat/>
    <w:rsid w:val="00C04D22"/>
    <w:pPr>
      <w:keepNext/>
      <w:spacing w:after="0" w:line="240" w:lineRule="auto"/>
      <w:outlineLvl w:val="3"/>
    </w:pPr>
    <w:rPr>
      <w:rFonts w:ascii="Times New Roman" w:eastAsia="Times New Roman" w:hAnsi="Times New Roman" w:cs="Times New Roman"/>
      <w:b/>
      <w:bCs/>
      <w:sz w:val="24"/>
      <w:szCs w:val="24"/>
      <w:lang w:val="x-none" w:eastAsia="x-none"/>
    </w:rPr>
  </w:style>
  <w:style w:type="paragraph" w:styleId="5">
    <w:name w:val="heading 5"/>
    <w:basedOn w:val="a"/>
    <w:next w:val="a"/>
    <w:link w:val="50"/>
    <w:qFormat/>
    <w:rsid w:val="00C04D22"/>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qFormat/>
    <w:rsid w:val="00C04D22"/>
    <w:pPr>
      <w:spacing w:before="240" w:after="60" w:line="240" w:lineRule="auto"/>
      <w:jc w:val="center"/>
      <w:outlineLvl w:val="5"/>
    </w:pPr>
    <w:rPr>
      <w:rFonts w:ascii="Calibri" w:eastAsia="Times New Roman" w:hAnsi="Calibri" w:cs="Times New Roman"/>
      <w:b/>
      <w:bCs/>
    </w:rPr>
  </w:style>
  <w:style w:type="paragraph" w:styleId="7">
    <w:name w:val="heading 7"/>
    <w:basedOn w:val="a"/>
    <w:next w:val="a"/>
    <w:link w:val="70"/>
    <w:qFormat/>
    <w:rsid w:val="00C04D22"/>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
    <w:next w:val="a"/>
    <w:link w:val="80"/>
    <w:qFormat/>
    <w:rsid w:val="00C04D22"/>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
    <w:next w:val="a"/>
    <w:link w:val="90"/>
    <w:qFormat/>
    <w:rsid w:val="00C04D22"/>
    <w:pPr>
      <w:spacing w:before="240" w:after="60" w:line="240" w:lineRule="auto"/>
      <w:outlineLvl w:val="8"/>
    </w:pPr>
    <w:rPr>
      <w:rFonts w:ascii="Times New Roman" w:eastAsia="Times New Roman" w:hAnsi="Times New Roman"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C04D2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rsid w:val="00C04D2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04D22"/>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C04D22"/>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rsid w:val="00C04D22"/>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rsid w:val="00C04D22"/>
    <w:rPr>
      <w:rFonts w:ascii="Calibri" w:eastAsia="Times New Roman" w:hAnsi="Calibri" w:cs="Times New Roman"/>
      <w:b/>
      <w:bCs/>
    </w:rPr>
  </w:style>
  <w:style w:type="character" w:customStyle="1" w:styleId="70">
    <w:name w:val="Заголовок 7 Знак"/>
    <w:basedOn w:val="a0"/>
    <w:link w:val="7"/>
    <w:rsid w:val="00C04D22"/>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C04D22"/>
    <w:rPr>
      <w:rFonts w:ascii="Times New Roman" w:eastAsia="Times New Roman" w:hAnsi="Times New Roman" w:cs="Times New Roman"/>
      <w:i/>
      <w:iCs/>
      <w:sz w:val="24"/>
      <w:szCs w:val="24"/>
      <w:lang w:val="x-none" w:eastAsia="x-none"/>
    </w:rPr>
  </w:style>
  <w:style w:type="character" w:customStyle="1" w:styleId="90">
    <w:name w:val="Заголовок 9 Знак"/>
    <w:basedOn w:val="a0"/>
    <w:link w:val="9"/>
    <w:rsid w:val="00C04D22"/>
    <w:rPr>
      <w:rFonts w:ascii="Times New Roman" w:eastAsia="Times New Roman" w:hAnsi="Times New Roman" w:cs="Times New Roman"/>
      <w:sz w:val="20"/>
      <w:szCs w:val="20"/>
      <w:lang w:val="x-none" w:eastAsia="x-none"/>
    </w:rPr>
  </w:style>
  <w:style w:type="numbering" w:customStyle="1" w:styleId="12">
    <w:name w:val="Нет списка1"/>
    <w:next w:val="a2"/>
    <w:semiHidden/>
    <w:rsid w:val="00C04D22"/>
  </w:style>
  <w:style w:type="paragraph" w:styleId="a3">
    <w:name w:val="Body Text Indent"/>
    <w:basedOn w:val="a"/>
    <w:link w:val="a4"/>
    <w:semiHidden/>
    <w:rsid w:val="00C04D22"/>
    <w:pPr>
      <w:spacing w:after="0" w:line="240" w:lineRule="auto"/>
      <w:ind w:firstLine="540"/>
      <w:jc w:val="both"/>
    </w:pPr>
    <w:rPr>
      <w:rFonts w:ascii="Times New Roman" w:eastAsia="Calibri" w:hAnsi="Times New Roman" w:cs="Times New Roman"/>
      <w:sz w:val="24"/>
      <w:szCs w:val="24"/>
      <w:lang w:eastAsia="ru-RU"/>
    </w:rPr>
  </w:style>
  <w:style w:type="character" w:customStyle="1" w:styleId="a4">
    <w:name w:val="Основной текст с отступом Знак"/>
    <w:basedOn w:val="a0"/>
    <w:link w:val="a3"/>
    <w:semiHidden/>
    <w:rsid w:val="00C04D22"/>
    <w:rPr>
      <w:rFonts w:ascii="Times New Roman" w:eastAsia="Calibri" w:hAnsi="Times New Roman" w:cs="Times New Roman"/>
      <w:sz w:val="24"/>
      <w:szCs w:val="24"/>
      <w:lang w:eastAsia="ru-RU"/>
    </w:rPr>
  </w:style>
  <w:style w:type="paragraph" w:customStyle="1" w:styleId="13">
    <w:name w:val="Абзац списка1"/>
    <w:basedOn w:val="a"/>
    <w:rsid w:val="00C04D22"/>
    <w:pPr>
      <w:ind w:left="720"/>
      <w:contextualSpacing/>
    </w:pPr>
    <w:rPr>
      <w:rFonts w:ascii="Calibri" w:eastAsia="Calibri" w:hAnsi="Calibri" w:cs="Times New Roman"/>
      <w:lang w:eastAsia="ru-RU"/>
    </w:rPr>
  </w:style>
  <w:style w:type="table" w:styleId="a5">
    <w:name w:val="Table Grid"/>
    <w:basedOn w:val="a1"/>
    <w:rsid w:val="00C04D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C04D22"/>
    <w:pPr>
      <w:spacing w:before="100" w:beforeAutospacing="1" w:after="115" w:line="240" w:lineRule="auto"/>
    </w:pPr>
    <w:rPr>
      <w:rFonts w:ascii="Courier New" w:eastAsia="Calibri" w:hAnsi="Courier New" w:cs="Courier New"/>
      <w:color w:val="000000"/>
      <w:sz w:val="20"/>
      <w:szCs w:val="20"/>
      <w:lang w:eastAsia="ru-RU"/>
    </w:rPr>
  </w:style>
  <w:style w:type="paragraph" w:styleId="a6">
    <w:name w:val="header"/>
    <w:basedOn w:val="a"/>
    <w:link w:val="14"/>
    <w:semiHidden/>
    <w:rsid w:val="00C04D22"/>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7">
    <w:name w:val="Верхний колонтитул Знак"/>
    <w:basedOn w:val="a0"/>
    <w:rsid w:val="00C04D22"/>
  </w:style>
  <w:style w:type="character" w:customStyle="1" w:styleId="14">
    <w:name w:val="Верхний колонтитул Знак1"/>
    <w:link w:val="a6"/>
    <w:semiHidden/>
    <w:locked/>
    <w:rsid w:val="00C04D22"/>
    <w:rPr>
      <w:rFonts w:ascii="Times New Roman" w:eastAsia="Calibri" w:hAnsi="Times New Roman" w:cs="Times New Roman"/>
      <w:sz w:val="24"/>
      <w:szCs w:val="24"/>
      <w:lang w:eastAsia="ru-RU"/>
    </w:rPr>
  </w:style>
  <w:style w:type="paragraph" w:styleId="a8">
    <w:name w:val="footer"/>
    <w:basedOn w:val="a"/>
    <w:link w:val="15"/>
    <w:rsid w:val="00C04D22"/>
    <w:pPr>
      <w:tabs>
        <w:tab w:val="center" w:pos="4536"/>
        <w:tab w:val="right" w:pos="9072"/>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0"/>
    <w:rsid w:val="00C04D22"/>
  </w:style>
  <w:style w:type="character" w:customStyle="1" w:styleId="15">
    <w:name w:val="Нижний колонтитул Знак1"/>
    <w:link w:val="a8"/>
    <w:locked/>
    <w:rsid w:val="00C04D22"/>
    <w:rPr>
      <w:rFonts w:ascii="Times New Roman" w:eastAsia="Calibri" w:hAnsi="Times New Roman" w:cs="Times New Roman"/>
      <w:sz w:val="24"/>
      <w:szCs w:val="24"/>
      <w:lang w:eastAsia="ru-RU"/>
    </w:rPr>
  </w:style>
  <w:style w:type="paragraph" w:customStyle="1" w:styleId="16">
    <w:name w:val="Без интервала1"/>
    <w:link w:val="NoSpacingChar"/>
    <w:rsid w:val="00C04D22"/>
    <w:pPr>
      <w:spacing w:after="0" w:line="240" w:lineRule="auto"/>
    </w:pPr>
    <w:rPr>
      <w:rFonts w:ascii="Calibri" w:eastAsia="Times New Roman" w:hAnsi="Calibri" w:cs="Times New Roman"/>
    </w:rPr>
  </w:style>
  <w:style w:type="character" w:customStyle="1" w:styleId="BodyTextIndentChar">
    <w:name w:val="Body Text Indent Char"/>
    <w:semiHidden/>
    <w:locked/>
    <w:rsid w:val="00C04D22"/>
    <w:rPr>
      <w:rFonts w:ascii="Times New Roman" w:hAnsi="Times New Roman" w:cs="Times New Roman"/>
      <w:sz w:val="24"/>
      <w:szCs w:val="24"/>
      <w:lang w:val="x-none" w:eastAsia="ru-RU"/>
    </w:rPr>
  </w:style>
  <w:style w:type="character" w:customStyle="1" w:styleId="HeaderChar">
    <w:name w:val="Header Char"/>
    <w:semiHidden/>
    <w:locked/>
    <w:rsid w:val="00C04D22"/>
    <w:rPr>
      <w:rFonts w:ascii="Times New Roman" w:hAnsi="Times New Roman" w:cs="Times New Roman"/>
      <w:sz w:val="24"/>
      <w:szCs w:val="24"/>
      <w:lang w:val="x-none" w:eastAsia="ru-RU"/>
    </w:rPr>
  </w:style>
  <w:style w:type="character" w:customStyle="1" w:styleId="FooterChar">
    <w:name w:val="Footer Char"/>
    <w:locked/>
    <w:rsid w:val="00C04D22"/>
    <w:rPr>
      <w:rFonts w:ascii="Times New Roman" w:hAnsi="Times New Roman" w:cs="Times New Roman"/>
      <w:sz w:val="24"/>
      <w:szCs w:val="24"/>
      <w:lang w:val="x-none" w:eastAsia="ru-RU"/>
    </w:rPr>
  </w:style>
  <w:style w:type="paragraph" w:styleId="aa">
    <w:name w:val="Balloon Text"/>
    <w:basedOn w:val="a"/>
    <w:link w:val="ab"/>
    <w:semiHidden/>
    <w:rsid w:val="00C04D22"/>
    <w:pPr>
      <w:spacing w:after="0" w:line="240" w:lineRule="auto"/>
    </w:pPr>
    <w:rPr>
      <w:rFonts w:ascii="Tahoma" w:eastAsia="Calibri" w:hAnsi="Tahoma" w:cs="Tahoma"/>
      <w:sz w:val="16"/>
      <w:szCs w:val="16"/>
      <w:lang w:eastAsia="ru-RU"/>
    </w:rPr>
  </w:style>
  <w:style w:type="character" w:customStyle="1" w:styleId="ab">
    <w:name w:val="Текст выноски Знак"/>
    <w:basedOn w:val="a0"/>
    <w:link w:val="aa"/>
    <w:semiHidden/>
    <w:rsid w:val="00C04D22"/>
    <w:rPr>
      <w:rFonts w:ascii="Tahoma" w:eastAsia="Calibri" w:hAnsi="Tahoma" w:cs="Tahoma"/>
      <w:sz w:val="16"/>
      <w:szCs w:val="16"/>
      <w:lang w:eastAsia="ru-RU"/>
    </w:rPr>
  </w:style>
  <w:style w:type="character" w:customStyle="1" w:styleId="11">
    <w:name w:val="Заголовок 1 Знак1"/>
    <w:link w:val="1"/>
    <w:rsid w:val="00C04D22"/>
    <w:rPr>
      <w:rFonts w:ascii="Cambria" w:eastAsia="Times New Roman" w:hAnsi="Cambria" w:cs="Times New Roman"/>
      <w:b/>
      <w:bCs/>
      <w:kern w:val="32"/>
      <w:sz w:val="32"/>
      <w:szCs w:val="32"/>
      <w:lang w:val="x-none"/>
    </w:rPr>
  </w:style>
  <w:style w:type="character" w:customStyle="1" w:styleId="21">
    <w:name w:val="Заголовок 2 Знак1"/>
    <w:link w:val="2"/>
    <w:rsid w:val="00C04D22"/>
    <w:rPr>
      <w:rFonts w:ascii="Cambria" w:eastAsia="Times New Roman" w:hAnsi="Cambria" w:cs="Times New Roman"/>
      <w:b/>
      <w:bCs/>
      <w:i/>
      <w:iCs/>
      <w:sz w:val="28"/>
      <w:szCs w:val="28"/>
      <w:lang w:val="x-none"/>
    </w:rPr>
  </w:style>
  <w:style w:type="character" w:customStyle="1" w:styleId="91">
    <w:name w:val="Знак Знак9"/>
    <w:semiHidden/>
    <w:rsid w:val="00C04D22"/>
    <w:rPr>
      <w:rFonts w:ascii="Tahoma" w:hAnsi="Tahoma" w:cs="Tahoma"/>
      <w:sz w:val="16"/>
      <w:szCs w:val="16"/>
    </w:rPr>
  </w:style>
  <w:style w:type="paragraph" w:styleId="ac">
    <w:name w:val="Normal (Web)"/>
    <w:basedOn w:val="a"/>
    <w:unhideWhenUsed/>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qFormat/>
    <w:rsid w:val="00C04D22"/>
    <w:rPr>
      <w:i/>
      <w:iCs/>
    </w:rPr>
  </w:style>
  <w:style w:type="paragraph" w:customStyle="1" w:styleId="podzag120">
    <w:name w:val="podzag_12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lock Text"/>
    <w:basedOn w:val="a"/>
    <w:rsid w:val="00C04D22"/>
    <w:pPr>
      <w:spacing w:after="0" w:line="480" w:lineRule="auto"/>
      <w:ind w:left="540" w:right="1418" w:firstLine="340"/>
      <w:jc w:val="both"/>
    </w:pPr>
    <w:rPr>
      <w:rFonts w:ascii="HA_Udr" w:eastAsia="Times New Roman" w:hAnsi="HA_Udr" w:cs="Times New Roman"/>
      <w:sz w:val="24"/>
      <w:szCs w:val="24"/>
      <w:lang w:eastAsia="ru-RU"/>
    </w:rPr>
  </w:style>
  <w:style w:type="character" w:customStyle="1" w:styleId="81">
    <w:name w:val="Знак Знак8"/>
    <w:rsid w:val="00C04D22"/>
    <w:rPr>
      <w:rFonts w:ascii="Times New Roman" w:eastAsia="Times New Roman" w:hAnsi="Times New Roman"/>
      <w:sz w:val="24"/>
      <w:szCs w:val="24"/>
    </w:rPr>
  </w:style>
  <w:style w:type="paragraph" w:styleId="af">
    <w:name w:val="Body Text"/>
    <w:basedOn w:val="a"/>
    <w:link w:val="af0"/>
    <w:unhideWhenUsed/>
    <w:rsid w:val="00C04D22"/>
    <w:pPr>
      <w:spacing w:after="120" w:line="240" w:lineRule="auto"/>
      <w:jc w:val="center"/>
    </w:pPr>
    <w:rPr>
      <w:rFonts w:ascii="Calibri" w:eastAsia="Calibri" w:hAnsi="Calibri" w:cs="Times New Roman"/>
      <w:lang w:val="x-none"/>
    </w:rPr>
  </w:style>
  <w:style w:type="character" w:customStyle="1" w:styleId="af0">
    <w:name w:val="Основной текст Знак"/>
    <w:basedOn w:val="a0"/>
    <w:link w:val="af"/>
    <w:rsid w:val="00C04D22"/>
    <w:rPr>
      <w:rFonts w:ascii="Calibri" w:eastAsia="Calibri" w:hAnsi="Calibri" w:cs="Times New Roman"/>
      <w:lang w:val="x-none"/>
    </w:rPr>
  </w:style>
  <w:style w:type="character" w:customStyle="1" w:styleId="af1">
    <w:name w:val="Текст сноски Знак"/>
    <w:link w:val="af2"/>
    <w:semiHidden/>
    <w:rsid w:val="00C04D22"/>
  </w:style>
  <w:style w:type="paragraph" w:styleId="af2">
    <w:name w:val="footnote text"/>
    <w:basedOn w:val="a"/>
    <w:link w:val="af1"/>
    <w:semiHidden/>
    <w:rsid w:val="00C04D22"/>
    <w:pPr>
      <w:spacing w:after="0" w:line="240" w:lineRule="auto"/>
    </w:pPr>
  </w:style>
  <w:style w:type="character" w:customStyle="1" w:styleId="17">
    <w:name w:val="Текст сноски Знак1"/>
    <w:basedOn w:val="a0"/>
    <w:uiPriority w:val="99"/>
    <w:semiHidden/>
    <w:rsid w:val="00C04D22"/>
    <w:rPr>
      <w:sz w:val="20"/>
      <w:szCs w:val="20"/>
    </w:rPr>
  </w:style>
  <w:style w:type="character" w:styleId="af3">
    <w:name w:val="footnote reference"/>
    <w:semiHidden/>
    <w:rsid w:val="00C04D22"/>
    <w:rPr>
      <w:vertAlign w:val="superscript"/>
    </w:rPr>
  </w:style>
  <w:style w:type="paragraph" w:styleId="af4">
    <w:name w:val="endnote text"/>
    <w:basedOn w:val="a"/>
    <w:link w:val="af5"/>
    <w:unhideWhenUsed/>
    <w:rsid w:val="00C04D22"/>
    <w:pPr>
      <w:spacing w:after="0" w:line="240" w:lineRule="auto"/>
      <w:jc w:val="center"/>
    </w:pPr>
    <w:rPr>
      <w:rFonts w:ascii="Calibri" w:eastAsia="Calibri" w:hAnsi="Calibri" w:cs="Times New Roman"/>
      <w:sz w:val="20"/>
      <w:szCs w:val="20"/>
      <w:lang w:val="x-none"/>
    </w:rPr>
  </w:style>
  <w:style w:type="character" w:customStyle="1" w:styleId="af5">
    <w:name w:val="Текст концевой сноски Знак"/>
    <w:basedOn w:val="a0"/>
    <w:link w:val="af4"/>
    <w:rsid w:val="00C04D22"/>
    <w:rPr>
      <w:rFonts w:ascii="Calibri" w:eastAsia="Calibri" w:hAnsi="Calibri" w:cs="Times New Roman"/>
      <w:sz w:val="20"/>
      <w:szCs w:val="20"/>
      <w:lang w:val="x-none"/>
    </w:rPr>
  </w:style>
  <w:style w:type="character" w:styleId="af6">
    <w:name w:val="endnote reference"/>
    <w:semiHidden/>
    <w:unhideWhenUsed/>
    <w:rsid w:val="00C04D22"/>
    <w:rPr>
      <w:vertAlign w:val="superscript"/>
    </w:rPr>
  </w:style>
  <w:style w:type="paragraph" w:styleId="af7">
    <w:name w:val="List Paragraph"/>
    <w:basedOn w:val="a"/>
    <w:qFormat/>
    <w:rsid w:val="00C04D22"/>
    <w:pPr>
      <w:ind w:left="720"/>
      <w:contextualSpacing/>
    </w:pPr>
    <w:rPr>
      <w:rFonts w:ascii="Calibri" w:eastAsia="Calibri" w:hAnsi="Calibri" w:cs="Times New Roman"/>
    </w:rPr>
  </w:style>
  <w:style w:type="character" w:styleId="af8">
    <w:name w:val="Strong"/>
    <w:qFormat/>
    <w:rsid w:val="00C04D22"/>
    <w:rPr>
      <w:b/>
      <w:bCs/>
    </w:rPr>
  </w:style>
  <w:style w:type="paragraph" w:styleId="af9">
    <w:name w:val="TOC Heading"/>
    <w:basedOn w:val="1"/>
    <w:next w:val="a"/>
    <w:qFormat/>
    <w:rsid w:val="00C04D22"/>
    <w:pPr>
      <w:keepLines/>
      <w:spacing w:before="480" w:after="0" w:line="276" w:lineRule="auto"/>
      <w:jc w:val="left"/>
      <w:outlineLvl w:val="9"/>
    </w:pPr>
    <w:rPr>
      <w:color w:val="365F91"/>
      <w:kern w:val="0"/>
      <w:sz w:val="28"/>
      <w:szCs w:val="28"/>
    </w:rPr>
  </w:style>
  <w:style w:type="paragraph" w:styleId="18">
    <w:name w:val="toc 1"/>
    <w:basedOn w:val="a"/>
    <w:next w:val="a"/>
    <w:autoRedefine/>
    <w:unhideWhenUsed/>
    <w:rsid w:val="00C04D22"/>
    <w:pPr>
      <w:spacing w:after="0" w:line="240" w:lineRule="auto"/>
      <w:jc w:val="center"/>
    </w:pPr>
    <w:rPr>
      <w:rFonts w:ascii="Calibri" w:eastAsia="Calibri" w:hAnsi="Calibri" w:cs="Times New Roman"/>
    </w:rPr>
  </w:style>
  <w:style w:type="paragraph" w:styleId="31">
    <w:name w:val="toc 3"/>
    <w:basedOn w:val="a"/>
    <w:next w:val="a"/>
    <w:autoRedefine/>
    <w:unhideWhenUsed/>
    <w:rsid w:val="00C04D22"/>
    <w:pPr>
      <w:spacing w:after="0" w:line="240" w:lineRule="auto"/>
      <w:ind w:left="440"/>
      <w:jc w:val="center"/>
    </w:pPr>
    <w:rPr>
      <w:rFonts w:ascii="Calibri" w:eastAsia="Calibri" w:hAnsi="Calibri" w:cs="Times New Roman"/>
    </w:rPr>
  </w:style>
  <w:style w:type="character" w:styleId="afa">
    <w:name w:val="Hyperlink"/>
    <w:unhideWhenUsed/>
    <w:rsid w:val="00C04D22"/>
    <w:rPr>
      <w:color w:val="0000FF"/>
      <w:u w:val="single"/>
    </w:rPr>
  </w:style>
  <w:style w:type="character" w:customStyle="1" w:styleId="41">
    <w:name w:val="Знак Знак4"/>
    <w:rsid w:val="00C04D22"/>
    <w:rPr>
      <w:sz w:val="22"/>
      <w:szCs w:val="22"/>
      <w:lang w:eastAsia="en-US"/>
    </w:rPr>
  </w:style>
  <w:style w:type="character" w:customStyle="1" w:styleId="32">
    <w:name w:val="Знак Знак3"/>
    <w:rsid w:val="00C04D22"/>
    <w:rPr>
      <w:sz w:val="22"/>
      <w:szCs w:val="22"/>
      <w:lang w:eastAsia="en-US"/>
    </w:rPr>
  </w:style>
  <w:style w:type="paragraph" w:customStyle="1" w:styleId="19">
    <w:name w:val="Стиль1"/>
    <w:basedOn w:val="a"/>
    <w:autoRedefine/>
    <w:rsid w:val="00C04D22"/>
    <w:pPr>
      <w:spacing w:after="0" w:line="240" w:lineRule="auto"/>
    </w:pPr>
    <w:rPr>
      <w:rFonts w:ascii="Arial Narrow" w:eastAsia="Times New Roman" w:hAnsi="Arial Narrow" w:cs="Times New Roman"/>
      <w:b/>
      <w:sz w:val="24"/>
      <w:szCs w:val="24"/>
      <w:lang w:eastAsia="ru-RU"/>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C04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4"/>
      <w:szCs w:val="24"/>
      <w:lang w:val="x-none" w:eastAsia="x-none"/>
    </w:rPr>
  </w:style>
  <w:style w:type="character" w:customStyle="1" w:styleId="HTML0">
    <w:name w:val="Стандартный HTML Знак"/>
    <w:basedOn w:val="a0"/>
    <w:semiHidden/>
    <w:rsid w:val="00C04D22"/>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link w:val="HTML"/>
    <w:rsid w:val="00C04D22"/>
    <w:rPr>
      <w:rFonts w:ascii="Courier New" w:eastAsia="Times New Roman" w:hAnsi="Courier New" w:cs="Times New Roman"/>
      <w:sz w:val="24"/>
      <w:szCs w:val="24"/>
      <w:lang w:val="x-none" w:eastAsia="x-none"/>
    </w:rPr>
  </w:style>
  <w:style w:type="paragraph" w:styleId="afb">
    <w:name w:val="Title"/>
    <w:basedOn w:val="a"/>
    <w:link w:val="afc"/>
    <w:qFormat/>
    <w:rsid w:val="00C04D2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c">
    <w:name w:val="Название Знак"/>
    <w:basedOn w:val="a0"/>
    <w:link w:val="afb"/>
    <w:rsid w:val="00C04D22"/>
    <w:rPr>
      <w:rFonts w:ascii="Arial" w:eastAsia="Times New Roman" w:hAnsi="Arial" w:cs="Times New Roman"/>
      <w:b/>
      <w:bCs/>
      <w:kern w:val="28"/>
      <w:sz w:val="32"/>
      <w:szCs w:val="32"/>
      <w:lang w:val="x-none" w:eastAsia="x-none"/>
    </w:rPr>
  </w:style>
  <w:style w:type="paragraph" w:styleId="afd">
    <w:name w:val="Plain Text"/>
    <w:basedOn w:val="a"/>
    <w:link w:val="afe"/>
    <w:rsid w:val="00C04D22"/>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afe">
    <w:name w:val="Текст Знак"/>
    <w:basedOn w:val="a0"/>
    <w:link w:val="afd"/>
    <w:rsid w:val="00C04D22"/>
    <w:rPr>
      <w:rFonts w:ascii="Courier New" w:eastAsia="Times New Roman" w:hAnsi="Courier New" w:cs="Times New Roman"/>
      <w:sz w:val="20"/>
      <w:szCs w:val="20"/>
      <w:lang w:val="x-none" w:eastAsia="x-none"/>
    </w:rPr>
  </w:style>
  <w:style w:type="paragraph" w:styleId="aff">
    <w:name w:val="Document Map"/>
    <w:basedOn w:val="a"/>
    <w:link w:val="aff0"/>
    <w:semiHidden/>
    <w:rsid w:val="00C04D2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0">
    <w:name w:val="Схема документа Знак"/>
    <w:basedOn w:val="a0"/>
    <w:link w:val="aff"/>
    <w:semiHidden/>
    <w:rsid w:val="00C04D22"/>
    <w:rPr>
      <w:rFonts w:ascii="Tahoma" w:eastAsia="Times New Roman" w:hAnsi="Tahoma" w:cs="Times New Roman"/>
      <w:sz w:val="20"/>
      <w:szCs w:val="20"/>
      <w:shd w:val="clear" w:color="auto" w:fill="000080"/>
      <w:lang w:val="x-none" w:eastAsia="x-none"/>
    </w:rPr>
  </w:style>
  <w:style w:type="character" w:customStyle="1" w:styleId="aff1">
    <w:name w:val="Основной текст_"/>
    <w:link w:val="51"/>
    <w:rsid w:val="00C04D22"/>
    <w:rPr>
      <w:spacing w:val="10"/>
      <w:sz w:val="25"/>
      <w:szCs w:val="25"/>
      <w:shd w:val="clear" w:color="auto" w:fill="FFFFFF"/>
    </w:rPr>
  </w:style>
  <w:style w:type="paragraph" w:customStyle="1" w:styleId="51">
    <w:name w:val="Основной текст5"/>
    <w:basedOn w:val="a"/>
    <w:link w:val="aff1"/>
    <w:rsid w:val="00C04D22"/>
    <w:pPr>
      <w:widowControl w:val="0"/>
      <w:shd w:val="clear" w:color="auto" w:fill="FFFFFF"/>
      <w:spacing w:after="0" w:line="725" w:lineRule="exact"/>
      <w:jc w:val="both"/>
    </w:pPr>
    <w:rPr>
      <w:spacing w:val="10"/>
      <w:sz w:val="25"/>
      <w:szCs w:val="25"/>
      <w:shd w:val="clear" w:color="auto" w:fill="FFFFFF"/>
    </w:rPr>
  </w:style>
  <w:style w:type="character" w:customStyle="1" w:styleId="145pt0pt">
    <w:name w:val="Основной текст + 14;5 pt;Интервал 0 pt"/>
    <w:rsid w:val="00C04D22"/>
    <w:rPr>
      <w:rFonts w:ascii="Times New Roman" w:eastAsia="Times New Roman" w:hAnsi="Times New Roman" w:cs="Times New Roman"/>
      <w:color w:val="000000"/>
      <w:spacing w:val="0"/>
      <w:w w:val="100"/>
      <w:position w:val="0"/>
      <w:sz w:val="29"/>
      <w:szCs w:val="29"/>
      <w:shd w:val="clear" w:color="auto" w:fill="FFFFFF"/>
      <w:lang w:val="ru-RU"/>
    </w:rPr>
  </w:style>
  <w:style w:type="character" w:customStyle="1" w:styleId="33">
    <w:name w:val="Основной текст3"/>
    <w:rsid w:val="00C04D22"/>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42">
    <w:name w:val="Основной текст4"/>
    <w:rsid w:val="00C04D22"/>
    <w:rPr>
      <w:rFonts w:ascii="Times New Roman" w:eastAsia="Times New Roman" w:hAnsi="Times New Roman" w:cs="Times New Roman"/>
      <w:color w:val="000000"/>
      <w:spacing w:val="10"/>
      <w:w w:val="100"/>
      <w:position w:val="0"/>
      <w:sz w:val="25"/>
      <w:szCs w:val="25"/>
      <w:shd w:val="clear" w:color="auto" w:fill="FFFFFF"/>
      <w:lang w:val="ru-RU"/>
    </w:rPr>
  </w:style>
  <w:style w:type="character" w:customStyle="1" w:styleId="0pt">
    <w:name w:val="Основной текст + Полужирный;Интервал 0 pt"/>
    <w:rsid w:val="00C04D22"/>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styleId="aff2">
    <w:name w:val="page number"/>
    <w:basedOn w:val="a0"/>
    <w:rsid w:val="00C04D22"/>
  </w:style>
  <w:style w:type="paragraph" w:customStyle="1" w:styleId="Default">
    <w:name w:val="Default"/>
    <w:rsid w:val="00C04D22"/>
    <w:pPr>
      <w:autoSpaceDE w:val="0"/>
      <w:autoSpaceDN w:val="0"/>
      <w:adjustRightInd w:val="0"/>
      <w:spacing w:after="0" w:line="240" w:lineRule="auto"/>
    </w:pPr>
    <w:rPr>
      <w:rFonts w:ascii="PAKHO F+ Newton C San Pin" w:eastAsia="Times New Roman" w:hAnsi="PAKHO F+ Newton C San Pin" w:cs="PAKHO F+ Newton C San Pin"/>
      <w:color w:val="000000"/>
      <w:sz w:val="24"/>
      <w:szCs w:val="24"/>
      <w:lang w:eastAsia="ru-RU"/>
    </w:rPr>
  </w:style>
  <w:style w:type="paragraph" w:customStyle="1" w:styleId="c27">
    <w:name w:val="c27"/>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04D22"/>
  </w:style>
  <w:style w:type="paragraph" w:customStyle="1" w:styleId="c5">
    <w:name w:val="c5"/>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C04D22"/>
  </w:style>
  <w:style w:type="paragraph" w:customStyle="1" w:styleId="c0">
    <w:name w:val="c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04D22"/>
  </w:style>
  <w:style w:type="character" w:customStyle="1" w:styleId="c10">
    <w:name w:val="c10"/>
    <w:basedOn w:val="a0"/>
    <w:rsid w:val="00C04D22"/>
  </w:style>
  <w:style w:type="character" w:customStyle="1" w:styleId="c18">
    <w:name w:val="c18"/>
    <w:basedOn w:val="a0"/>
    <w:rsid w:val="00C04D22"/>
  </w:style>
  <w:style w:type="paragraph" w:styleId="aff3">
    <w:name w:val="No Spacing"/>
    <w:link w:val="aff4"/>
    <w:qFormat/>
    <w:rsid w:val="00C04D22"/>
    <w:pPr>
      <w:spacing w:after="0" w:line="240" w:lineRule="auto"/>
    </w:pPr>
    <w:rPr>
      <w:rFonts w:ascii="Calibri" w:eastAsia="Calibri" w:hAnsi="Calibri" w:cs="Times New Roman"/>
    </w:rPr>
  </w:style>
  <w:style w:type="character" w:customStyle="1" w:styleId="FontStyle18">
    <w:name w:val="Font Style18"/>
    <w:rsid w:val="00C04D22"/>
    <w:rPr>
      <w:rFonts w:ascii="Times New Roman" w:hAnsi="Times New Roman" w:cs="Times New Roman"/>
      <w:sz w:val="20"/>
      <w:szCs w:val="20"/>
    </w:rPr>
  </w:style>
  <w:style w:type="paragraph" w:customStyle="1" w:styleId="Style9">
    <w:name w:val="Style9"/>
    <w:basedOn w:val="a"/>
    <w:rsid w:val="00C04D22"/>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lang w:eastAsia="ru-RU"/>
    </w:rPr>
  </w:style>
  <w:style w:type="paragraph" w:customStyle="1" w:styleId="Style11">
    <w:name w:val="Style11"/>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rsid w:val="00C04D22"/>
    <w:rPr>
      <w:rFonts w:ascii="Times New Roman" w:hAnsi="Times New Roman" w:cs="Times New Roman"/>
      <w:b/>
      <w:bCs/>
      <w:sz w:val="18"/>
      <w:szCs w:val="18"/>
    </w:rPr>
  </w:style>
  <w:style w:type="character" w:customStyle="1" w:styleId="FontStyle24">
    <w:name w:val="Font Style24"/>
    <w:rsid w:val="00C04D22"/>
    <w:rPr>
      <w:rFonts w:ascii="Times New Roman" w:hAnsi="Times New Roman" w:cs="Times New Roman"/>
      <w:sz w:val="18"/>
      <w:szCs w:val="18"/>
    </w:rPr>
  </w:style>
  <w:style w:type="character" w:customStyle="1" w:styleId="FontStyle25">
    <w:name w:val="Font Style25"/>
    <w:rsid w:val="00C04D22"/>
    <w:rPr>
      <w:rFonts w:ascii="Times New Roman" w:hAnsi="Times New Roman" w:cs="Times New Roman"/>
      <w:sz w:val="14"/>
      <w:szCs w:val="14"/>
    </w:rPr>
  </w:style>
  <w:style w:type="character" w:customStyle="1" w:styleId="FontStyle29">
    <w:name w:val="Font Style29"/>
    <w:rsid w:val="00C04D22"/>
    <w:rPr>
      <w:rFonts w:ascii="Times New Roman" w:hAnsi="Times New Roman"/>
      <w:sz w:val="22"/>
    </w:rPr>
  </w:style>
  <w:style w:type="character" w:customStyle="1" w:styleId="FontStyle30">
    <w:name w:val="Font Style30"/>
    <w:rsid w:val="00C04D22"/>
    <w:rPr>
      <w:rFonts w:ascii="Times New Roman" w:hAnsi="Times New Roman"/>
      <w:b/>
      <w:i/>
      <w:sz w:val="34"/>
    </w:rPr>
  </w:style>
  <w:style w:type="character" w:customStyle="1" w:styleId="FontStyle27">
    <w:name w:val="Font Style27"/>
    <w:rsid w:val="00C04D22"/>
    <w:rPr>
      <w:rFonts w:ascii="Times New Roman" w:hAnsi="Times New Roman"/>
      <w:b/>
      <w:sz w:val="26"/>
    </w:rPr>
  </w:style>
  <w:style w:type="paragraph" w:customStyle="1" w:styleId="Style19">
    <w:name w:val="Style19"/>
    <w:basedOn w:val="a"/>
    <w:rsid w:val="00C04D22"/>
    <w:pPr>
      <w:widowControl w:val="0"/>
      <w:autoSpaceDE w:val="0"/>
      <w:autoSpaceDN w:val="0"/>
      <w:adjustRightInd w:val="0"/>
      <w:spacing w:after="0" w:line="370" w:lineRule="exact"/>
      <w:ind w:hanging="197"/>
    </w:pPr>
    <w:rPr>
      <w:rFonts w:ascii="Times New Roman" w:eastAsia="Times New Roman" w:hAnsi="Times New Roman" w:cs="Times New Roman"/>
      <w:sz w:val="24"/>
      <w:szCs w:val="24"/>
      <w:lang w:eastAsia="ru-RU"/>
    </w:rPr>
  </w:style>
  <w:style w:type="paragraph" w:customStyle="1" w:styleId="Style21">
    <w:name w:val="Style21"/>
    <w:basedOn w:val="a"/>
    <w:rsid w:val="00C04D22"/>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4">
    <w:name w:val="Font Style34"/>
    <w:rsid w:val="00C04D22"/>
    <w:rPr>
      <w:rFonts w:ascii="Times New Roman" w:hAnsi="Times New Roman"/>
      <w:i/>
      <w:sz w:val="20"/>
    </w:rPr>
  </w:style>
  <w:style w:type="character" w:customStyle="1" w:styleId="FontStyle35">
    <w:name w:val="Font Style35"/>
    <w:rsid w:val="00C04D22"/>
    <w:rPr>
      <w:rFonts w:ascii="Times New Roman" w:hAnsi="Times New Roman"/>
      <w:sz w:val="20"/>
    </w:rPr>
  </w:style>
  <w:style w:type="paragraph" w:customStyle="1" w:styleId="Style4">
    <w:name w:val="Style4"/>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rsid w:val="00C04D22"/>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character" w:customStyle="1" w:styleId="FontStyle31">
    <w:name w:val="Font Style31"/>
    <w:rsid w:val="00C04D22"/>
    <w:rPr>
      <w:rFonts w:ascii="Times New Roman" w:hAnsi="Times New Roman"/>
      <w:b/>
      <w:sz w:val="26"/>
    </w:rPr>
  </w:style>
  <w:style w:type="character" w:customStyle="1" w:styleId="FontStyle33">
    <w:name w:val="Font Style33"/>
    <w:rsid w:val="00C04D22"/>
    <w:rPr>
      <w:rFonts w:ascii="Times New Roman" w:hAnsi="Times New Roman"/>
      <w:b/>
      <w:sz w:val="30"/>
    </w:rPr>
  </w:style>
  <w:style w:type="character" w:customStyle="1" w:styleId="Heading1Char">
    <w:name w:val="Heading 1 Char"/>
    <w:locked/>
    <w:rsid w:val="00C04D22"/>
    <w:rPr>
      <w:rFonts w:ascii="Cambria" w:hAnsi="Cambria" w:cs="Times New Roman"/>
      <w:b/>
      <w:bCs/>
      <w:kern w:val="32"/>
      <w:sz w:val="32"/>
      <w:szCs w:val="32"/>
    </w:rPr>
  </w:style>
  <w:style w:type="character" w:customStyle="1" w:styleId="Heading1Char1">
    <w:name w:val="Heading 1 Char1"/>
    <w:locked/>
    <w:rsid w:val="00C04D22"/>
    <w:rPr>
      <w:rFonts w:ascii="Cambria" w:hAnsi="Cambria" w:cs="Times New Roman"/>
      <w:b/>
      <w:bCs/>
      <w:kern w:val="32"/>
      <w:sz w:val="32"/>
      <w:szCs w:val="32"/>
      <w:lang w:val="x-none" w:eastAsia="en-US"/>
    </w:rPr>
  </w:style>
  <w:style w:type="character" w:customStyle="1" w:styleId="Heading2Char1">
    <w:name w:val="Heading 2 Char1"/>
    <w:locked/>
    <w:rsid w:val="00C04D22"/>
    <w:rPr>
      <w:rFonts w:ascii="Cambria" w:hAnsi="Cambria" w:cs="Times New Roman"/>
      <w:b/>
      <w:bCs/>
      <w:i/>
      <w:iCs/>
      <w:sz w:val="28"/>
      <w:szCs w:val="28"/>
      <w:lang w:val="x-none" w:eastAsia="en-US"/>
    </w:rPr>
  </w:style>
  <w:style w:type="paragraph" w:customStyle="1" w:styleId="Style23">
    <w:name w:val="Style23"/>
    <w:basedOn w:val="a"/>
    <w:rsid w:val="00C04D22"/>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25">
    <w:name w:val="Style25"/>
    <w:basedOn w:val="a"/>
    <w:rsid w:val="00C04D2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eaderChar1">
    <w:name w:val="Header Char1"/>
    <w:locked/>
    <w:rsid w:val="00C04D22"/>
    <w:rPr>
      <w:rFonts w:ascii="Calibri" w:hAnsi="Calibri" w:cs="Times New Roman"/>
      <w:lang w:val="x-none" w:eastAsia="en-US"/>
    </w:rPr>
  </w:style>
  <w:style w:type="character" w:customStyle="1" w:styleId="FooterChar1">
    <w:name w:val="Footer Char1"/>
    <w:locked/>
    <w:rsid w:val="00C04D22"/>
    <w:rPr>
      <w:rFonts w:ascii="Calibri" w:hAnsi="Calibri" w:cs="Times New Roman"/>
      <w:lang w:val="x-none" w:eastAsia="en-US"/>
    </w:rPr>
  </w:style>
  <w:style w:type="paragraph" w:customStyle="1" w:styleId="u-2-msonormal">
    <w:name w:val="u-2-msonormal"/>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3">
    <w:name w:val="Заголовок4"/>
    <w:basedOn w:val="3"/>
    <w:link w:val="44"/>
    <w:autoRedefine/>
    <w:rsid w:val="00C04D22"/>
    <w:pPr>
      <w:tabs>
        <w:tab w:val="left" w:pos="851"/>
      </w:tabs>
    </w:pPr>
    <w:rPr>
      <w:rFonts w:ascii="Times New Roman" w:hAnsi="Times New Roman"/>
      <w:b w:val="0"/>
      <w:spacing w:val="-4"/>
      <w:sz w:val="24"/>
      <w:szCs w:val="24"/>
      <w:lang w:val="ru-RU" w:eastAsia="ru-RU"/>
    </w:rPr>
  </w:style>
  <w:style w:type="character" w:customStyle="1" w:styleId="44">
    <w:name w:val="Заголовок4 Знак"/>
    <w:link w:val="43"/>
    <w:rsid w:val="00C04D22"/>
    <w:rPr>
      <w:rFonts w:ascii="Times New Roman" w:eastAsia="Times New Roman" w:hAnsi="Times New Roman" w:cs="Times New Roman"/>
      <w:bCs/>
      <w:spacing w:val="-4"/>
      <w:sz w:val="24"/>
      <w:szCs w:val="24"/>
      <w:lang w:eastAsia="ru-RU"/>
    </w:rPr>
  </w:style>
  <w:style w:type="paragraph" w:customStyle="1" w:styleId="CM15">
    <w:name w:val="CM15"/>
    <w:basedOn w:val="a"/>
    <w:next w:val="a"/>
    <w:rsid w:val="00C04D22"/>
    <w:pPr>
      <w:widowControl w:val="0"/>
      <w:autoSpaceDE w:val="0"/>
      <w:autoSpaceDN w:val="0"/>
      <w:adjustRightInd w:val="0"/>
      <w:spacing w:after="455" w:line="240" w:lineRule="auto"/>
    </w:pPr>
    <w:rPr>
      <w:rFonts w:ascii="GHOIB C+ School Book C San Pin" w:eastAsia="Times New Roman" w:hAnsi="GHOIB C+ School Book C San Pin" w:cs="GHOIB C+ School Book C San Pin"/>
      <w:sz w:val="24"/>
      <w:szCs w:val="24"/>
      <w:lang w:eastAsia="ru-RU"/>
    </w:rPr>
  </w:style>
  <w:style w:type="paragraph" w:customStyle="1" w:styleId="CM1">
    <w:name w:val="CM1"/>
    <w:basedOn w:val="Default"/>
    <w:next w:val="Default"/>
    <w:rsid w:val="00C04D22"/>
    <w:pPr>
      <w:widowControl w:val="0"/>
      <w:spacing w:line="228" w:lineRule="atLeast"/>
    </w:pPr>
    <w:rPr>
      <w:rFonts w:ascii="GFOGG P+ Pragmatica C" w:hAnsi="GFOGG P+ Pragmatica C" w:cs="GFOGG P+ Pragmatica C"/>
      <w:color w:val="auto"/>
    </w:rPr>
  </w:style>
  <w:style w:type="paragraph" w:customStyle="1" w:styleId="Style20">
    <w:name w:val="Style20"/>
    <w:basedOn w:val="a"/>
    <w:rsid w:val="00C04D22"/>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ru-RU"/>
    </w:rPr>
  </w:style>
  <w:style w:type="character" w:customStyle="1" w:styleId="FontStyle16">
    <w:name w:val="Font Style16"/>
    <w:rsid w:val="00C04D22"/>
    <w:rPr>
      <w:rFonts w:ascii="Times New Roman" w:hAnsi="Times New Roman" w:cs="Times New Roman" w:hint="default"/>
      <w:b/>
      <w:bCs/>
      <w:sz w:val="26"/>
      <w:szCs w:val="26"/>
    </w:rPr>
  </w:style>
  <w:style w:type="character" w:customStyle="1" w:styleId="FontStyle17">
    <w:name w:val="Font Style17"/>
    <w:rsid w:val="00C04D22"/>
    <w:rPr>
      <w:rFonts w:ascii="Times New Roman" w:hAnsi="Times New Roman" w:cs="Times New Roman" w:hint="default"/>
      <w:b/>
      <w:bCs/>
      <w:sz w:val="22"/>
      <w:szCs w:val="22"/>
    </w:rPr>
  </w:style>
  <w:style w:type="character" w:customStyle="1" w:styleId="FontStyle19">
    <w:name w:val="Font Style19"/>
    <w:rsid w:val="00C04D22"/>
    <w:rPr>
      <w:rFonts w:ascii="Times New Roman" w:hAnsi="Times New Roman" w:cs="Times New Roman" w:hint="default"/>
      <w:b/>
      <w:bCs/>
      <w:sz w:val="30"/>
      <w:szCs w:val="30"/>
    </w:rPr>
  </w:style>
  <w:style w:type="paragraph" w:customStyle="1" w:styleId="CM14">
    <w:name w:val="CM14"/>
    <w:basedOn w:val="Default"/>
    <w:next w:val="Default"/>
    <w:rsid w:val="00C04D22"/>
    <w:pPr>
      <w:widowControl w:val="0"/>
      <w:spacing w:after="235"/>
    </w:pPr>
    <w:rPr>
      <w:rFonts w:ascii="GMGNE C+ School Book C San Pin" w:hAnsi="GMGNE C+ School Book C San Pin" w:cs="Times New Roman"/>
      <w:color w:val="auto"/>
    </w:rPr>
  </w:style>
  <w:style w:type="paragraph" w:styleId="22">
    <w:name w:val="Body Text Indent 2"/>
    <w:basedOn w:val="a"/>
    <w:link w:val="23"/>
    <w:rsid w:val="00C04D22"/>
    <w:pPr>
      <w:spacing w:after="0" w:line="240" w:lineRule="auto"/>
      <w:ind w:firstLine="720"/>
      <w:jc w:val="both"/>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C04D22"/>
    <w:rPr>
      <w:rFonts w:ascii="Times New Roman" w:eastAsia="Times New Roman" w:hAnsi="Times New Roman" w:cs="Times New Roman"/>
      <w:sz w:val="24"/>
      <w:szCs w:val="24"/>
    </w:rPr>
  </w:style>
  <w:style w:type="paragraph" w:styleId="34">
    <w:name w:val="Body Text Indent 3"/>
    <w:basedOn w:val="a"/>
    <w:link w:val="35"/>
    <w:rsid w:val="00C04D22"/>
    <w:pPr>
      <w:spacing w:after="0" w:line="240" w:lineRule="auto"/>
      <w:ind w:left="360"/>
      <w:jc w:val="both"/>
    </w:pPr>
    <w:rPr>
      <w:rFonts w:ascii="Times New Roman" w:eastAsia="Times New Roman" w:hAnsi="Times New Roman" w:cs="Times New Roman"/>
      <w:b/>
      <w:bCs/>
      <w:sz w:val="24"/>
      <w:szCs w:val="24"/>
    </w:rPr>
  </w:style>
  <w:style w:type="character" w:customStyle="1" w:styleId="35">
    <w:name w:val="Основной текст с отступом 3 Знак"/>
    <w:basedOn w:val="a0"/>
    <w:link w:val="34"/>
    <w:rsid w:val="00C04D22"/>
    <w:rPr>
      <w:rFonts w:ascii="Times New Roman" w:eastAsia="Times New Roman" w:hAnsi="Times New Roman" w:cs="Times New Roman"/>
      <w:b/>
      <w:bCs/>
      <w:sz w:val="24"/>
      <w:szCs w:val="24"/>
    </w:rPr>
  </w:style>
  <w:style w:type="paragraph" w:styleId="24">
    <w:name w:val="Body Text 2"/>
    <w:basedOn w:val="a"/>
    <w:link w:val="25"/>
    <w:rsid w:val="00C04D22"/>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5">
    <w:name w:val="Основной текст 2 Знак"/>
    <w:basedOn w:val="a0"/>
    <w:link w:val="24"/>
    <w:rsid w:val="00C04D22"/>
    <w:rPr>
      <w:rFonts w:ascii="Times New Roman" w:eastAsia="Times New Roman" w:hAnsi="Times New Roman" w:cs="Times New Roman"/>
      <w:sz w:val="28"/>
      <w:szCs w:val="28"/>
      <w:lang w:eastAsia="ru-RU"/>
    </w:rPr>
  </w:style>
  <w:style w:type="paragraph" w:customStyle="1" w:styleId="ConsPlusNormal">
    <w:name w:val="ConsPlusNormal"/>
    <w:rsid w:val="00C04D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657">
    <w:name w:val="Основной текст (6)57"/>
    <w:rsid w:val="00C04D22"/>
    <w:rPr>
      <w:rFonts w:ascii="Bookman Old Style" w:hAnsi="Bookman Old Style" w:cs="Bookman Old Style"/>
      <w:b/>
      <w:bCs/>
      <w:sz w:val="18"/>
      <w:szCs w:val="18"/>
      <w:shd w:val="clear" w:color="auto" w:fill="FFFFFF"/>
    </w:rPr>
  </w:style>
  <w:style w:type="character" w:customStyle="1" w:styleId="72">
    <w:name w:val="Заголовок №7 (2)"/>
    <w:rsid w:val="00C04D22"/>
    <w:rPr>
      <w:rFonts w:ascii="Bookman Old Style" w:hAnsi="Bookman Old Style" w:cs="Bookman Old Style"/>
      <w:sz w:val="18"/>
      <w:szCs w:val="18"/>
      <w:shd w:val="clear" w:color="auto" w:fill="FFFFFF"/>
    </w:rPr>
  </w:style>
  <w:style w:type="character" w:customStyle="1" w:styleId="aff5">
    <w:name w:val="Колонтитул_"/>
    <w:link w:val="aff6"/>
    <w:locked/>
    <w:rsid w:val="00C04D22"/>
    <w:rPr>
      <w:shd w:val="clear" w:color="auto" w:fill="FFFFFF"/>
    </w:rPr>
  </w:style>
  <w:style w:type="character" w:customStyle="1" w:styleId="61">
    <w:name w:val="Основной текст (6)_"/>
    <w:link w:val="610"/>
    <w:locked/>
    <w:rsid w:val="00C04D22"/>
    <w:rPr>
      <w:rFonts w:ascii="Bookman Old Style" w:hAnsi="Bookman Old Style"/>
      <w:b/>
      <w:bCs/>
      <w:sz w:val="18"/>
      <w:szCs w:val="18"/>
      <w:shd w:val="clear" w:color="auto" w:fill="FFFFFF"/>
    </w:rPr>
  </w:style>
  <w:style w:type="character" w:customStyle="1" w:styleId="92">
    <w:name w:val="Колонтитул + 9"/>
    <w:aliases w:val="5 pt1"/>
    <w:rsid w:val="00C04D22"/>
    <w:rPr>
      <w:rFonts w:ascii="Times New Roman" w:hAnsi="Times New Roman" w:cs="Times New Roman"/>
      <w:spacing w:val="0"/>
      <w:sz w:val="19"/>
      <w:szCs w:val="19"/>
      <w:shd w:val="clear" w:color="auto" w:fill="FFFFFF"/>
    </w:rPr>
  </w:style>
  <w:style w:type="character" w:customStyle="1" w:styleId="620">
    <w:name w:val="Основной текст (6) + Не полужирный20"/>
    <w:basedOn w:val="61"/>
    <w:rsid w:val="00C04D22"/>
    <w:rPr>
      <w:rFonts w:ascii="Bookman Old Style" w:hAnsi="Bookman Old Style"/>
      <w:b/>
      <w:bCs/>
      <w:sz w:val="18"/>
      <w:szCs w:val="18"/>
      <w:shd w:val="clear" w:color="auto" w:fill="FFFFFF"/>
    </w:rPr>
  </w:style>
  <w:style w:type="character" w:customStyle="1" w:styleId="637">
    <w:name w:val="Основной текст (6)37"/>
    <w:basedOn w:val="61"/>
    <w:rsid w:val="00C04D22"/>
    <w:rPr>
      <w:rFonts w:ascii="Bookman Old Style" w:hAnsi="Bookman Old Style"/>
      <w:b/>
      <w:bCs/>
      <w:sz w:val="18"/>
      <w:szCs w:val="18"/>
      <w:shd w:val="clear" w:color="auto" w:fill="FFFFFF"/>
    </w:rPr>
  </w:style>
  <w:style w:type="character" w:customStyle="1" w:styleId="636">
    <w:name w:val="Основной текст (6)36"/>
    <w:basedOn w:val="61"/>
    <w:rsid w:val="00C04D22"/>
    <w:rPr>
      <w:rFonts w:ascii="Bookman Old Style" w:hAnsi="Bookman Old Style"/>
      <w:b/>
      <w:bCs/>
      <w:sz w:val="18"/>
      <w:szCs w:val="18"/>
      <w:shd w:val="clear" w:color="auto" w:fill="FFFFFF"/>
    </w:rPr>
  </w:style>
  <w:style w:type="paragraph" w:customStyle="1" w:styleId="aff6">
    <w:name w:val="Колонтитул"/>
    <w:basedOn w:val="a"/>
    <w:link w:val="aff5"/>
    <w:rsid w:val="00C04D22"/>
    <w:pPr>
      <w:shd w:val="clear" w:color="auto" w:fill="FFFFFF"/>
      <w:spacing w:after="0" w:line="240" w:lineRule="auto"/>
    </w:pPr>
    <w:rPr>
      <w:shd w:val="clear" w:color="auto" w:fill="FFFFFF"/>
    </w:rPr>
  </w:style>
  <w:style w:type="paragraph" w:customStyle="1" w:styleId="610">
    <w:name w:val="Основной текст (6)1"/>
    <w:basedOn w:val="a"/>
    <w:link w:val="61"/>
    <w:rsid w:val="00C04D22"/>
    <w:pPr>
      <w:shd w:val="clear" w:color="auto" w:fill="FFFFFF"/>
      <w:spacing w:before="60" w:after="0" w:line="226" w:lineRule="exact"/>
      <w:jc w:val="right"/>
    </w:pPr>
    <w:rPr>
      <w:rFonts w:ascii="Bookman Old Style" w:hAnsi="Bookman Old Style"/>
      <w:b/>
      <w:bCs/>
      <w:sz w:val="18"/>
      <w:szCs w:val="18"/>
      <w:shd w:val="clear" w:color="auto" w:fill="FFFFFF"/>
    </w:rPr>
  </w:style>
  <w:style w:type="character" w:customStyle="1" w:styleId="619">
    <w:name w:val="Основной текст (6) + Не полужирный19"/>
    <w:rsid w:val="00C04D22"/>
    <w:rPr>
      <w:rFonts w:ascii="Bookman Old Style" w:hAnsi="Bookman Old Style" w:cs="Bookman Old Style"/>
      <w:b w:val="0"/>
      <w:bCs w:val="0"/>
      <w:spacing w:val="0"/>
      <w:sz w:val="18"/>
      <w:szCs w:val="18"/>
      <w:shd w:val="clear" w:color="auto" w:fill="FFFFFF"/>
    </w:rPr>
  </w:style>
  <w:style w:type="character" w:customStyle="1" w:styleId="634">
    <w:name w:val="Основной текст (6)34"/>
    <w:rsid w:val="00C04D22"/>
    <w:rPr>
      <w:rFonts w:ascii="Bookman Old Style" w:hAnsi="Bookman Old Style" w:cs="Bookman Old Style"/>
      <w:b w:val="0"/>
      <w:bCs w:val="0"/>
      <w:spacing w:val="0"/>
      <w:sz w:val="18"/>
      <w:szCs w:val="18"/>
      <w:shd w:val="clear" w:color="auto" w:fill="FFFFFF"/>
    </w:rPr>
  </w:style>
  <w:style w:type="character" w:customStyle="1" w:styleId="230">
    <w:name w:val="Основной текст + Полужирный23"/>
    <w:rsid w:val="00C04D22"/>
    <w:rPr>
      <w:rFonts w:ascii="Bookman Old Style" w:hAnsi="Bookman Old Style" w:cs="Bookman Old Style"/>
      <w:b/>
      <w:bCs/>
      <w:spacing w:val="0"/>
      <w:sz w:val="18"/>
      <w:szCs w:val="18"/>
      <w:shd w:val="clear" w:color="auto" w:fill="FFFFFF"/>
    </w:rPr>
  </w:style>
  <w:style w:type="character" w:customStyle="1" w:styleId="633">
    <w:name w:val="Основной текст (6)33"/>
    <w:rsid w:val="00C04D22"/>
    <w:rPr>
      <w:rFonts w:ascii="Bookman Old Style" w:hAnsi="Bookman Old Style" w:cs="Bookman Old Style"/>
      <w:b w:val="0"/>
      <w:bCs w:val="0"/>
      <w:spacing w:val="0"/>
      <w:sz w:val="18"/>
      <w:szCs w:val="18"/>
      <w:shd w:val="clear" w:color="auto" w:fill="FFFFFF"/>
    </w:rPr>
  </w:style>
  <w:style w:type="character" w:customStyle="1" w:styleId="210">
    <w:name w:val="Основной текст + Полужирный21"/>
    <w:rsid w:val="00C04D22"/>
    <w:rPr>
      <w:rFonts w:ascii="Bookman Old Style" w:hAnsi="Bookman Old Style" w:cs="Bookman Old Style"/>
      <w:b/>
      <w:bCs/>
      <w:spacing w:val="0"/>
      <w:sz w:val="18"/>
      <w:szCs w:val="18"/>
      <w:shd w:val="clear" w:color="auto" w:fill="FFFFFF"/>
    </w:rPr>
  </w:style>
  <w:style w:type="character" w:customStyle="1" w:styleId="618">
    <w:name w:val="Основной текст (6) + Не полужирный18"/>
    <w:rsid w:val="00C04D22"/>
    <w:rPr>
      <w:rFonts w:ascii="Bookman Old Style" w:hAnsi="Bookman Old Style" w:cs="Bookman Old Style"/>
      <w:b w:val="0"/>
      <w:bCs w:val="0"/>
      <w:spacing w:val="0"/>
      <w:sz w:val="18"/>
      <w:szCs w:val="18"/>
      <w:shd w:val="clear" w:color="auto" w:fill="FFFFFF"/>
    </w:rPr>
  </w:style>
  <w:style w:type="character" w:customStyle="1" w:styleId="631">
    <w:name w:val="Основной текст (6)31"/>
    <w:rsid w:val="00C04D22"/>
    <w:rPr>
      <w:rFonts w:ascii="Bookman Old Style" w:hAnsi="Bookman Old Style" w:cs="Bookman Old Style"/>
      <w:b w:val="0"/>
      <w:bCs w:val="0"/>
      <w:spacing w:val="0"/>
      <w:sz w:val="18"/>
      <w:szCs w:val="18"/>
      <w:shd w:val="clear" w:color="auto" w:fill="FFFFFF"/>
    </w:rPr>
  </w:style>
  <w:style w:type="character" w:customStyle="1" w:styleId="630">
    <w:name w:val="Основной текст (6)30"/>
    <w:rsid w:val="00C04D22"/>
    <w:rPr>
      <w:rFonts w:ascii="Bookman Old Style" w:hAnsi="Bookman Old Style" w:cs="Bookman Old Style"/>
      <w:b w:val="0"/>
      <w:bCs w:val="0"/>
      <w:spacing w:val="0"/>
      <w:sz w:val="18"/>
      <w:szCs w:val="18"/>
      <w:shd w:val="clear" w:color="auto" w:fill="FFFFFF"/>
    </w:rPr>
  </w:style>
  <w:style w:type="character" w:customStyle="1" w:styleId="629">
    <w:name w:val="Основной текст (6)29"/>
    <w:rsid w:val="00C04D22"/>
    <w:rPr>
      <w:rFonts w:ascii="Bookman Old Style" w:hAnsi="Bookman Old Style" w:cs="Bookman Old Style"/>
      <w:b w:val="0"/>
      <w:bCs w:val="0"/>
      <w:spacing w:val="0"/>
      <w:sz w:val="18"/>
      <w:szCs w:val="18"/>
      <w:shd w:val="clear" w:color="auto" w:fill="FFFFFF"/>
    </w:rPr>
  </w:style>
  <w:style w:type="character" w:customStyle="1" w:styleId="617">
    <w:name w:val="Основной текст (6) + Не полужирный17"/>
    <w:rsid w:val="00C04D22"/>
    <w:rPr>
      <w:rFonts w:ascii="Bookman Old Style" w:hAnsi="Bookman Old Style" w:cs="Bookman Old Style"/>
      <w:b w:val="0"/>
      <w:bCs w:val="0"/>
      <w:spacing w:val="0"/>
      <w:sz w:val="18"/>
      <w:szCs w:val="18"/>
      <w:shd w:val="clear" w:color="auto" w:fill="FFFFFF"/>
    </w:rPr>
  </w:style>
  <w:style w:type="character" w:customStyle="1" w:styleId="627">
    <w:name w:val="Основной текст (6)27"/>
    <w:rsid w:val="00C04D22"/>
    <w:rPr>
      <w:rFonts w:ascii="Bookman Old Style" w:hAnsi="Bookman Old Style" w:cs="Bookman Old Style"/>
      <w:b w:val="0"/>
      <w:bCs w:val="0"/>
      <w:spacing w:val="0"/>
      <w:sz w:val="18"/>
      <w:szCs w:val="18"/>
      <w:shd w:val="clear" w:color="auto" w:fill="FFFFFF"/>
    </w:rPr>
  </w:style>
  <w:style w:type="character" w:customStyle="1" w:styleId="190">
    <w:name w:val="Основной текст + Полужирный19"/>
    <w:rsid w:val="00C04D22"/>
    <w:rPr>
      <w:rFonts w:ascii="Bookman Old Style" w:hAnsi="Bookman Old Style" w:cs="Bookman Old Style"/>
      <w:b/>
      <w:bCs/>
      <w:spacing w:val="0"/>
      <w:sz w:val="18"/>
      <w:szCs w:val="18"/>
      <w:shd w:val="clear" w:color="auto" w:fill="FFFFFF"/>
    </w:rPr>
  </w:style>
  <w:style w:type="character" w:customStyle="1" w:styleId="626">
    <w:name w:val="Основной текст (6)26"/>
    <w:rsid w:val="00C04D22"/>
    <w:rPr>
      <w:rFonts w:ascii="Bookman Old Style" w:hAnsi="Bookman Old Style" w:cs="Bookman Old Style"/>
      <w:b w:val="0"/>
      <w:bCs w:val="0"/>
      <w:spacing w:val="0"/>
      <w:sz w:val="18"/>
      <w:szCs w:val="18"/>
      <w:shd w:val="clear" w:color="auto" w:fill="FFFFFF"/>
    </w:rPr>
  </w:style>
  <w:style w:type="character" w:customStyle="1" w:styleId="625">
    <w:name w:val="Основной текст (6)25"/>
    <w:rsid w:val="00C04D22"/>
    <w:rPr>
      <w:rFonts w:ascii="Bookman Old Style" w:hAnsi="Bookman Old Style" w:cs="Bookman Old Style"/>
      <w:b w:val="0"/>
      <w:bCs w:val="0"/>
      <w:spacing w:val="0"/>
      <w:sz w:val="18"/>
      <w:szCs w:val="18"/>
      <w:shd w:val="clear" w:color="auto" w:fill="FFFFFF"/>
    </w:rPr>
  </w:style>
  <w:style w:type="character" w:customStyle="1" w:styleId="180">
    <w:name w:val="Основной текст + Полужирный18"/>
    <w:rsid w:val="00C04D22"/>
    <w:rPr>
      <w:rFonts w:ascii="Bookman Old Style" w:hAnsi="Bookman Old Style" w:cs="Bookman Old Style"/>
      <w:b/>
      <w:bCs/>
      <w:spacing w:val="0"/>
      <w:sz w:val="18"/>
      <w:szCs w:val="18"/>
      <w:shd w:val="clear" w:color="auto" w:fill="FFFFFF"/>
    </w:rPr>
  </w:style>
  <w:style w:type="character" w:customStyle="1" w:styleId="MSMincho">
    <w:name w:val="Колонтитул + MS Mincho"/>
    <w:aliases w:val="6,5 pt,Интервал 0 pt,Основной текст + 14"/>
    <w:basedOn w:val="aff5"/>
    <w:rsid w:val="00C04D22"/>
    <w:rPr>
      <w:shd w:val="clear" w:color="auto" w:fill="FFFFFF"/>
    </w:rPr>
  </w:style>
  <w:style w:type="character" w:customStyle="1" w:styleId="MSMincho2">
    <w:name w:val="Колонтитул + MS Mincho2"/>
    <w:aliases w:val="62,5 pt5,Интервал 1 pt"/>
    <w:basedOn w:val="aff5"/>
    <w:rsid w:val="00C04D22"/>
    <w:rPr>
      <w:shd w:val="clear" w:color="auto" w:fill="FFFFFF"/>
    </w:rPr>
  </w:style>
  <w:style w:type="character" w:customStyle="1" w:styleId="MSMincho1">
    <w:name w:val="Колонтитул + MS Mincho1"/>
    <w:aliases w:val="61,5 pt4,Интервал 0 pt2"/>
    <w:basedOn w:val="aff5"/>
    <w:rsid w:val="00C04D22"/>
    <w:rPr>
      <w:shd w:val="clear" w:color="auto" w:fill="FFFFFF"/>
    </w:rPr>
  </w:style>
  <w:style w:type="character" w:customStyle="1" w:styleId="BookmanOldStyle">
    <w:name w:val="Колонтитул + Bookman Old Style"/>
    <w:aliases w:val="17,5 pt3,Курсив,Интервал 0 pt1,Основной текст + Полужирный"/>
    <w:basedOn w:val="aff5"/>
    <w:rsid w:val="00C04D22"/>
    <w:rPr>
      <w:shd w:val="clear" w:color="auto" w:fill="FFFFFF"/>
    </w:rPr>
  </w:style>
  <w:style w:type="character" w:customStyle="1" w:styleId="430">
    <w:name w:val="Основной текст + Полужирный43"/>
    <w:rsid w:val="00C04D22"/>
    <w:rPr>
      <w:rFonts w:ascii="Bookman Old Style" w:hAnsi="Bookman Old Style" w:cs="Bookman Old Style"/>
      <w:b/>
      <w:bCs/>
      <w:spacing w:val="0"/>
      <w:sz w:val="18"/>
      <w:szCs w:val="18"/>
    </w:rPr>
  </w:style>
  <w:style w:type="character" w:customStyle="1" w:styleId="36">
    <w:name w:val="Основной текст + Полужирный36"/>
    <w:rsid w:val="00C04D22"/>
    <w:rPr>
      <w:rFonts w:ascii="Bookman Old Style" w:hAnsi="Bookman Old Style" w:cs="Bookman Old Style"/>
      <w:b/>
      <w:bCs/>
      <w:spacing w:val="0"/>
      <w:sz w:val="18"/>
      <w:szCs w:val="18"/>
    </w:rPr>
  </w:style>
  <w:style w:type="character" w:customStyle="1" w:styleId="410">
    <w:name w:val="Основной текст + Полужирный41"/>
    <w:rsid w:val="00C04D22"/>
    <w:rPr>
      <w:rFonts w:ascii="Bookman Old Style" w:hAnsi="Bookman Old Style" w:cs="Bookman Old Style"/>
      <w:b/>
      <w:bCs/>
      <w:spacing w:val="0"/>
      <w:sz w:val="18"/>
      <w:szCs w:val="18"/>
      <w:shd w:val="clear" w:color="auto" w:fill="FFFFFF"/>
    </w:rPr>
  </w:style>
  <w:style w:type="character" w:customStyle="1" w:styleId="350">
    <w:name w:val="Основной текст + Полужирный35"/>
    <w:rsid w:val="00C04D22"/>
    <w:rPr>
      <w:rFonts w:ascii="Bookman Old Style" w:hAnsi="Bookman Old Style" w:cs="Bookman Old Style"/>
      <w:b/>
      <w:bCs/>
      <w:spacing w:val="0"/>
      <w:sz w:val="18"/>
      <w:szCs w:val="18"/>
      <w:shd w:val="clear" w:color="auto" w:fill="FFFFFF"/>
    </w:rPr>
  </w:style>
  <w:style w:type="character" w:customStyle="1" w:styleId="340">
    <w:name w:val="Основной текст + Полужирный34"/>
    <w:rsid w:val="00C04D22"/>
    <w:rPr>
      <w:rFonts w:ascii="Bookman Old Style" w:hAnsi="Bookman Old Style" w:cs="Bookman Old Style"/>
      <w:b/>
      <w:bCs/>
      <w:spacing w:val="0"/>
      <w:sz w:val="18"/>
      <w:szCs w:val="18"/>
      <w:shd w:val="clear" w:color="auto" w:fill="FFFFFF"/>
    </w:rPr>
  </w:style>
  <w:style w:type="character" w:customStyle="1" w:styleId="29">
    <w:name w:val="Основной текст + Полужирный29"/>
    <w:rsid w:val="00C04D22"/>
    <w:rPr>
      <w:rFonts w:ascii="Bookman Old Style" w:hAnsi="Bookman Old Style" w:cs="Bookman Old Style"/>
      <w:b/>
      <w:bCs/>
      <w:spacing w:val="0"/>
      <w:sz w:val="18"/>
      <w:szCs w:val="18"/>
      <w:shd w:val="clear" w:color="auto" w:fill="FFFFFF"/>
    </w:rPr>
  </w:style>
  <w:style w:type="character" w:customStyle="1" w:styleId="250">
    <w:name w:val="Основной текст + Полужирный25"/>
    <w:rsid w:val="00C04D22"/>
    <w:rPr>
      <w:rFonts w:ascii="Bookman Old Style" w:hAnsi="Bookman Old Style" w:cs="Bookman Old Style"/>
      <w:b/>
      <w:bCs/>
      <w:spacing w:val="0"/>
      <w:sz w:val="18"/>
      <w:szCs w:val="18"/>
      <w:shd w:val="clear" w:color="auto" w:fill="FFFFFF"/>
    </w:rPr>
  </w:style>
  <w:style w:type="paragraph" w:styleId="aff7">
    <w:name w:val="Subtitle"/>
    <w:basedOn w:val="a"/>
    <w:next w:val="a"/>
    <w:link w:val="aff8"/>
    <w:qFormat/>
    <w:rsid w:val="00C04D22"/>
    <w:pPr>
      <w:spacing w:after="60" w:line="240" w:lineRule="auto"/>
      <w:jc w:val="center"/>
      <w:outlineLvl w:val="1"/>
    </w:pPr>
    <w:rPr>
      <w:rFonts w:ascii="Times New Roman" w:eastAsia="Times New Roman" w:hAnsi="Times New Roman" w:cs="Times New Roman"/>
      <w:sz w:val="24"/>
      <w:szCs w:val="24"/>
      <w:lang w:val="x-none" w:eastAsia="x-none"/>
    </w:rPr>
  </w:style>
  <w:style w:type="character" w:customStyle="1" w:styleId="aff8">
    <w:name w:val="Подзаголовок Знак"/>
    <w:basedOn w:val="a0"/>
    <w:link w:val="aff7"/>
    <w:rsid w:val="00C04D22"/>
    <w:rPr>
      <w:rFonts w:ascii="Times New Roman" w:eastAsia="Times New Roman" w:hAnsi="Times New Roman" w:cs="Times New Roman"/>
      <w:sz w:val="24"/>
      <w:szCs w:val="24"/>
      <w:lang w:val="x-none" w:eastAsia="x-none"/>
    </w:rPr>
  </w:style>
  <w:style w:type="paragraph" w:styleId="26">
    <w:name w:val="Quote"/>
    <w:basedOn w:val="a"/>
    <w:next w:val="a"/>
    <w:link w:val="27"/>
    <w:qFormat/>
    <w:rsid w:val="00C04D22"/>
    <w:pPr>
      <w:spacing w:after="0" w:line="240" w:lineRule="auto"/>
    </w:pPr>
    <w:rPr>
      <w:rFonts w:ascii="Times New Roman" w:eastAsia="Times New Roman" w:hAnsi="Times New Roman" w:cs="Times New Roman"/>
      <w:i/>
      <w:sz w:val="24"/>
      <w:szCs w:val="24"/>
      <w:lang w:val="x-none" w:eastAsia="x-none"/>
    </w:rPr>
  </w:style>
  <w:style w:type="character" w:customStyle="1" w:styleId="27">
    <w:name w:val="Цитата 2 Знак"/>
    <w:basedOn w:val="a0"/>
    <w:link w:val="26"/>
    <w:rsid w:val="00C04D22"/>
    <w:rPr>
      <w:rFonts w:ascii="Times New Roman" w:eastAsia="Times New Roman" w:hAnsi="Times New Roman" w:cs="Times New Roman"/>
      <w:i/>
      <w:sz w:val="24"/>
      <w:szCs w:val="24"/>
      <w:lang w:val="x-none" w:eastAsia="x-none"/>
    </w:rPr>
  </w:style>
  <w:style w:type="paragraph" w:styleId="aff9">
    <w:name w:val="Intense Quote"/>
    <w:basedOn w:val="a"/>
    <w:next w:val="a"/>
    <w:link w:val="affa"/>
    <w:qFormat/>
    <w:rsid w:val="00C04D22"/>
    <w:pPr>
      <w:spacing w:after="0" w:line="240" w:lineRule="auto"/>
      <w:ind w:left="720" w:right="720"/>
    </w:pPr>
    <w:rPr>
      <w:rFonts w:ascii="Times New Roman" w:eastAsia="Times New Roman" w:hAnsi="Times New Roman" w:cs="Times New Roman"/>
      <w:b/>
      <w:i/>
      <w:sz w:val="24"/>
      <w:szCs w:val="20"/>
      <w:lang w:val="x-none" w:eastAsia="x-none"/>
    </w:rPr>
  </w:style>
  <w:style w:type="character" w:customStyle="1" w:styleId="affa">
    <w:name w:val="Выделенная цитата Знак"/>
    <w:basedOn w:val="a0"/>
    <w:link w:val="aff9"/>
    <w:rsid w:val="00C04D22"/>
    <w:rPr>
      <w:rFonts w:ascii="Times New Roman" w:eastAsia="Times New Roman" w:hAnsi="Times New Roman" w:cs="Times New Roman"/>
      <w:b/>
      <w:i/>
      <w:sz w:val="24"/>
      <w:szCs w:val="20"/>
      <w:lang w:val="x-none" w:eastAsia="x-none"/>
    </w:rPr>
  </w:style>
  <w:style w:type="character" w:styleId="affb">
    <w:name w:val="Subtle Emphasis"/>
    <w:qFormat/>
    <w:rsid w:val="00C04D22"/>
    <w:rPr>
      <w:i/>
      <w:color w:val="5A5A5A"/>
    </w:rPr>
  </w:style>
  <w:style w:type="character" w:styleId="affc">
    <w:name w:val="Intense Emphasis"/>
    <w:qFormat/>
    <w:rsid w:val="00C04D22"/>
    <w:rPr>
      <w:b/>
      <w:i/>
      <w:sz w:val="24"/>
      <w:szCs w:val="24"/>
      <w:u w:val="single"/>
    </w:rPr>
  </w:style>
  <w:style w:type="character" w:styleId="affd">
    <w:name w:val="Subtle Reference"/>
    <w:qFormat/>
    <w:rsid w:val="00C04D22"/>
    <w:rPr>
      <w:sz w:val="24"/>
      <w:szCs w:val="24"/>
      <w:u w:val="single"/>
    </w:rPr>
  </w:style>
  <w:style w:type="character" w:styleId="affe">
    <w:name w:val="Intense Reference"/>
    <w:qFormat/>
    <w:rsid w:val="00C04D22"/>
    <w:rPr>
      <w:b/>
      <w:sz w:val="24"/>
      <w:u w:val="single"/>
    </w:rPr>
  </w:style>
  <w:style w:type="character" w:styleId="afff">
    <w:name w:val="Book Title"/>
    <w:qFormat/>
    <w:rsid w:val="00C04D22"/>
    <w:rPr>
      <w:rFonts w:ascii="Times New Roman" w:eastAsia="Times New Roman" w:hAnsi="Times New Roman"/>
      <w:b/>
      <w:i/>
      <w:sz w:val="24"/>
      <w:szCs w:val="24"/>
    </w:rPr>
  </w:style>
  <w:style w:type="character" w:customStyle="1" w:styleId="240">
    <w:name w:val="Основной текст + Полужирный24"/>
    <w:rsid w:val="00C04D22"/>
    <w:rPr>
      <w:rFonts w:ascii="Bookman Old Style" w:hAnsi="Bookman Old Style" w:cs="Bookman Old Style"/>
      <w:b/>
      <w:bCs/>
      <w:spacing w:val="0"/>
      <w:sz w:val="18"/>
      <w:szCs w:val="18"/>
      <w:shd w:val="clear" w:color="auto" w:fill="FFFFFF"/>
    </w:rPr>
  </w:style>
  <w:style w:type="character" w:customStyle="1" w:styleId="632">
    <w:name w:val="Основной текст (6)32"/>
    <w:rsid w:val="00C04D22"/>
    <w:rPr>
      <w:rFonts w:ascii="Bookman Old Style" w:hAnsi="Bookman Old Style" w:cs="Bookman Old Style"/>
      <w:b w:val="0"/>
      <w:bCs w:val="0"/>
      <w:spacing w:val="0"/>
      <w:sz w:val="18"/>
      <w:szCs w:val="18"/>
      <w:shd w:val="clear" w:color="auto" w:fill="FFFFFF"/>
    </w:rPr>
  </w:style>
  <w:style w:type="character" w:customStyle="1" w:styleId="220">
    <w:name w:val="Основной текст + Полужирный22"/>
    <w:rsid w:val="00C04D22"/>
    <w:rPr>
      <w:rFonts w:ascii="Bookman Old Style" w:hAnsi="Bookman Old Style" w:cs="Bookman Old Style"/>
      <w:b/>
      <w:bCs/>
      <w:spacing w:val="0"/>
      <w:sz w:val="18"/>
      <w:szCs w:val="18"/>
      <w:shd w:val="clear" w:color="auto" w:fill="FFFFFF"/>
    </w:rPr>
  </w:style>
  <w:style w:type="character" w:customStyle="1" w:styleId="200">
    <w:name w:val="Основной текст + Полужирный20"/>
    <w:rsid w:val="00C04D22"/>
    <w:rPr>
      <w:rFonts w:ascii="Bookman Old Style" w:hAnsi="Bookman Old Style" w:cs="Bookman Old Style"/>
      <w:b/>
      <w:bCs/>
      <w:spacing w:val="0"/>
      <w:sz w:val="18"/>
      <w:szCs w:val="18"/>
      <w:shd w:val="clear" w:color="auto" w:fill="FFFFFF"/>
    </w:rPr>
  </w:style>
  <w:style w:type="character" w:customStyle="1" w:styleId="170">
    <w:name w:val="Основной текст + Полужирный17"/>
    <w:rsid w:val="00C04D22"/>
    <w:rPr>
      <w:rFonts w:ascii="Bookman Old Style" w:hAnsi="Bookman Old Style" w:cs="Bookman Old Style"/>
      <w:b/>
      <w:bCs/>
      <w:spacing w:val="0"/>
      <w:sz w:val="18"/>
      <w:szCs w:val="18"/>
      <w:shd w:val="clear" w:color="auto" w:fill="FFFFFF"/>
    </w:rPr>
  </w:style>
  <w:style w:type="numbering" w:customStyle="1" w:styleId="110">
    <w:name w:val="Нет списка11"/>
    <w:next w:val="a2"/>
    <w:semiHidden/>
    <w:unhideWhenUsed/>
    <w:rsid w:val="00C04D22"/>
  </w:style>
  <w:style w:type="paragraph" w:customStyle="1" w:styleId="ParagraphStyle">
    <w:name w:val="Paragraph Style"/>
    <w:rsid w:val="00C04D22"/>
    <w:pPr>
      <w:autoSpaceDE w:val="0"/>
      <w:autoSpaceDN w:val="0"/>
      <w:adjustRightInd w:val="0"/>
      <w:spacing w:after="0" w:line="240" w:lineRule="auto"/>
    </w:pPr>
    <w:rPr>
      <w:rFonts w:ascii="Arial" w:eastAsia="Calibri" w:hAnsi="Arial" w:cs="Times New Roman"/>
      <w:sz w:val="24"/>
      <w:szCs w:val="24"/>
      <w:lang w:eastAsia="ru-RU"/>
    </w:rPr>
  </w:style>
  <w:style w:type="paragraph" w:customStyle="1" w:styleId="211">
    <w:name w:val="Основной текст 21"/>
    <w:basedOn w:val="a"/>
    <w:rsid w:val="00C04D22"/>
    <w:pPr>
      <w:suppressAutoHyphens/>
      <w:spacing w:after="0" w:line="100" w:lineRule="atLeast"/>
    </w:pPr>
    <w:rPr>
      <w:rFonts w:ascii="Times New Roman" w:eastAsia="Times New Roman" w:hAnsi="Times New Roman" w:cs="Tahoma"/>
      <w:kern w:val="1"/>
      <w:sz w:val="24"/>
      <w:szCs w:val="24"/>
      <w:lang w:eastAsia="hi-IN" w:bidi="hi-IN"/>
    </w:rPr>
  </w:style>
  <w:style w:type="character" w:customStyle="1" w:styleId="FontStyle12">
    <w:name w:val="Font Style12"/>
    <w:rsid w:val="00C04D22"/>
    <w:rPr>
      <w:rFonts w:ascii="Trebuchet MS" w:hAnsi="Trebuchet MS" w:cs="Trebuchet MS"/>
      <w:i/>
      <w:iCs/>
      <w:sz w:val="18"/>
      <w:szCs w:val="18"/>
    </w:rPr>
  </w:style>
  <w:style w:type="character" w:customStyle="1" w:styleId="FontStyle20">
    <w:name w:val="Font Style20"/>
    <w:rsid w:val="00C04D22"/>
    <w:rPr>
      <w:rFonts w:ascii="Trebuchet MS" w:hAnsi="Trebuchet MS" w:cs="Trebuchet MS"/>
      <w:sz w:val="20"/>
      <w:szCs w:val="20"/>
    </w:rPr>
  </w:style>
  <w:style w:type="character" w:customStyle="1" w:styleId="FontStyle11">
    <w:name w:val="Font Style11"/>
    <w:rsid w:val="00C04D22"/>
    <w:rPr>
      <w:rFonts w:ascii="Trebuchet MS" w:hAnsi="Trebuchet MS" w:cs="Trebuchet MS"/>
      <w:sz w:val="20"/>
      <w:szCs w:val="20"/>
    </w:rPr>
  </w:style>
  <w:style w:type="character" w:customStyle="1" w:styleId="Heading4Char">
    <w:name w:val="Heading 4 Char"/>
    <w:locked/>
    <w:rsid w:val="00C04D22"/>
    <w:rPr>
      <w:rFonts w:ascii="Times New Roman" w:hAnsi="Times New Roman" w:cs="Times New Roman"/>
      <w:b/>
      <w:bCs/>
      <w:sz w:val="28"/>
      <w:szCs w:val="28"/>
      <w:lang w:val="x-none" w:eastAsia="ru-RU"/>
    </w:rPr>
  </w:style>
  <w:style w:type="paragraph" w:customStyle="1" w:styleId="afff0">
    <w:name w:val="_ТАБЛ_боковик"/>
    <w:basedOn w:val="Default"/>
    <w:next w:val="Default"/>
    <w:rsid w:val="00C04D22"/>
    <w:rPr>
      <w:rFonts w:ascii="COJMB J+ Newton C San Pin" w:hAnsi="COJMB J+ Newton C San Pin" w:cs="Arial"/>
      <w:color w:val="auto"/>
      <w:lang w:eastAsia="en-US"/>
    </w:rPr>
  </w:style>
  <w:style w:type="paragraph" w:customStyle="1" w:styleId="45">
    <w:name w:val="Текст_4п_Снизу"/>
    <w:basedOn w:val="Default"/>
    <w:next w:val="Default"/>
    <w:rsid w:val="00C04D22"/>
    <w:rPr>
      <w:rFonts w:ascii="AIGIN L+ Newton C San Pin" w:hAnsi="AIGIN L+ Newton C San Pin" w:cs="Times New Roman"/>
      <w:color w:val="auto"/>
      <w:lang w:eastAsia="en-US"/>
    </w:rPr>
  </w:style>
  <w:style w:type="paragraph" w:customStyle="1" w:styleId="body">
    <w:name w:val="body"/>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a">
    <w:name w:val="Без интервала1"/>
    <w:rsid w:val="00C04D22"/>
    <w:pPr>
      <w:spacing w:after="0" w:line="240" w:lineRule="auto"/>
    </w:pPr>
    <w:rPr>
      <w:rFonts w:ascii="Times New Roman" w:eastAsia="Calibri" w:hAnsi="Times New Roman" w:cs="Times New Roman"/>
      <w:sz w:val="24"/>
      <w:szCs w:val="24"/>
      <w:lang w:eastAsia="ru-RU"/>
    </w:rPr>
  </w:style>
  <w:style w:type="paragraph" w:customStyle="1" w:styleId="zag1">
    <w:name w:val="zag_1"/>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zag3">
    <w:name w:val="zag_3"/>
    <w:basedOn w:val="a"/>
    <w:rsid w:val="00C04D22"/>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b">
    <w:name w:val="Абзац списка1"/>
    <w:basedOn w:val="a"/>
    <w:rsid w:val="00C04D22"/>
    <w:pPr>
      <w:ind w:left="720"/>
    </w:pPr>
    <w:rPr>
      <w:rFonts w:ascii="Calibri" w:eastAsia="Times New Roman" w:hAnsi="Calibri" w:cs="Times New Roman"/>
      <w:lang w:val="en-US"/>
    </w:rPr>
  </w:style>
  <w:style w:type="paragraph" w:customStyle="1" w:styleId="afff1">
    <w:name w:val="Знак"/>
    <w:basedOn w:val="a"/>
    <w:rsid w:val="00C04D22"/>
    <w:pPr>
      <w:spacing w:after="160" w:line="240" w:lineRule="exact"/>
    </w:pPr>
    <w:rPr>
      <w:rFonts w:ascii="Verdana" w:eastAsia="Calibri" w:hAnsi="Verdana" w:cs="Times New Roman"/>
      <w:sz w:val="20"/>
      <w:szCs w:val="20"/>
      <w:lang w:val="en-US"/>
    </w:rPr>
  </w:style>
  <w:style w:type="character" w:customStyle="1" w:styleId="BodyTextChar">
    <w:name w:val="Body Text Char"/>
    <w:locked/>
    <w:rsid w:val="00C04D22"/>
    <w:rPr>
      <w:rFonts w:ascii="Times New Roman" w:hAnsi="Times New Roman" w:cs="Times New Roman"/>
      <w:sz w:val="24"/>
      <w:szCs w:val="24"/>
      <w:lang w:val="x-none" w:eastAsia="ru-RU"/>
    </w:rPr>
  </w:style>
  <w:style w:type="paragraph" w:customStyle="1" w:styleId="CM10">
    <w:name w:val="CM10"/>
    <w:basedOn w:val="Default"/>
    <w:next w:val="Default"/>
    <w:rsid w:val="00C04D22"/>
    <w:pPr>
      <w:widowControl w:val="0"/>
      <w:spacing w:after="235"/>
    </w:pPr>
    <w:rPr>
      <w:rFonts w:ascii="GNNEH K+ School Book C San Pin" w:hAnsi="GNNEH K+ School Book C San Pin" w:cs="Times New Roman"/>
      <w:color w:val="auto"/>
    </w:rPr>
  </w:style>
  <w:style w:type="paragraph" w:customStyle="1" w:styleId="CM11">
    <w:name w:val="CM11"/>
    <w:basedOn w:val="Default"/>
    <w:next w:val="Default"/>
    <w:rsid w:val="00C04D22"/>
    <w:pPr>
      <w:widowControl w:val="0"/>
      <w:spacing w:after="5953"/>
    </w:pPr>
    <w:rPr>
      <w:rFonts w:ascii="GNNEH K+ School Book C San Pin" w:hAnsi="GNNEH K+ School Book C San Pin" w:cs="Times New Roman"/>
      <w:color w:val="auto"/>
    </w:rPr>
  </w:style>
  <w:style w:type="paragraph" w:customStyle="1" w:styleId="CM2">
    <w:name w:val="CM2"/>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3">
    <w:name w:val="CM3"/>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4">
    <w:name w:val="CM4"/>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5">
    <w:name w:val="CM5"/>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6">
    <w:name w:val="CM6"/>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16">
    <w:name w:val="CM16"/>
    <w:basedOn w:val="Default"/>
    <w:next w:val="Default"/>
    <w:rsid w:val="00C04D22"/>
    <w:pPr>
      <w:widowControl w:val="0"/>
      <w:spacing w:after="455"/>
    </w:pPr>
    <w:rPr>
      <w:rFonts w:ascii="GMGNE C+ School Book C San Pin" w:hAnsi="GMGNE C+ School Book C San Pin" w:cs="Times New Roman"/>
      <w:color w:val="auto"/>
    </w:rPr>
  </w:style>
  <w:style w:type="paragraph" w:customStyle="1" w:styleId="CM7">
    <w:name w:val="CM7"/>
    <w:basedOn w:val="Default"/>
    <w:next w:val="Default"/>
    <w:rsid w:val="00C04D22"/>
    <w:pPr>
      <w:widowControl w:val="0"/>
    </w:pPr>
    <w:rPr>
      <w:rFonts w:ascii="GMGNE C+ School Book C San Pin" w:hAnsi="GMGNE C+ School Book C San Pin" w:cs="Times New Roman"/>
      <w:color w:val="auto"/>
    </w:rPr>
  </w:style>
  <w:style w:type="paragraph" w:customStyle="1" w:styleId="CM17">
    <w:name w:val="CM17"/>
    <w:basedOn w:val="Default"/>
    <w:next w:val="Default"/>
    <w:rsid w:val="00C04D22"/>
    <w:pPr>
      <w:widowControl w:val="0"/>
      <w:spacing w:after="955"/>
    </w:pPr>
    <w:rPr>
      <w:rFonts w:ascii="GMGNE C+ School Book C San Pin" w:hAnsi="GMGNE C+ School Book C San Pin" w:cs="Times New Roman"/>
      <w:color w:val="auto"/>
    </w:rPr>
  </w:style>
  <w:style w:type="paragraph" w:customStyle="1" w:styleId="CM18">
    <w:name w:val="CM18"/>
    <w:basedOn w:val="Default"/>
    <w:next w:val="Default"/>
    <w:rsid w:val="00C04D22"/>
    <w:pPr>
      <w:widowControl w:val="0"/>
      <w:spacing w:after="1168"/>
    </w:pPr>
    <w:rPr>
      <w:rFonts w:ascii="GMGNE C+ School Book C San Pin" w:hAnsi="GMGNE C+ School Book C San Pin" w:cs="Times New Roman"/>
      <w:color w:val="auto"/>
    </w:rPr>
  </w:style>
  <w:style w:type="paragraph" w:customStyle="1" w:styleId="CM9">
    <w:name w:val="CM9"/>
    <w:basedOn w:val="Default"/>
    <w:next w:val="Default"/>
    <w:rsid w:val="00C04D22"/>
    <w:pPr>
      <w:widowControl w:val="0"/>
      <w:spacing w:line="228" w:lineRule="atLeast"/>
    </w:pPr>
    <w:rPr>
      <w:rFonts w:ascii="GMGNE C+ School Book C San Pin" w:hAnsi="GMGNE C+ School Book C San Pin" w:cs="Times New Roman"/>
      <w:color w:val="auto"/>
    </w:rPr>
  </w:style>
  <w:style w:type="paragraph" w:customStyle="1" w:styleId="CM19">
    <w:name w:val="CM19"/>
    <w:basedOn w:val="Default"/>
    <w:next w:val="Default"/>
    <w:rsid w:val="00C04D22"/>
    <w:pPr>
      <w:widowControl w:val="0"/>
      <w:spacing w:after="340"/>
    </w:pPr>
    <w:rPr>
      <w:rFonts w:ascii="GMGNE C+ School Book C San Pin" w:hAnsi="GMGNE C+ School Book C San Pin" w:cs="Times New Roman"/>
      <w:color w:val="auto"/>
    </w:rPr>
  </w:style>
  <w:style w:type="paragraph" w:customStyle="1" w:styleId="CM20">
    <w:name w:val="CM20"/>
    <w:basedOn w:val="Default"/>
    <w:next w:val="Default"/>
    <w:rsid w:val="00C04D22"/>
    <w:pPr>
      <w:widowControl w:val="0"/>
      <w:spacing w:after="180"/>
    </w:pPr>
    <w:rPr>
      <w:rFonts w:ascii="GMGNE C+ School Book C San Pin" w:hAnsi="GMGNE C+ School Book C San Pin" w:cs="Times New Roman"/>
      <w:color w:val="auto"/>
    </w:rPr>
  </w:style>
  <w:style w:type="paragraph" w:customStyle="1" w:styleId="CM12">
    <w:name w:val="CM12"/>
    <w:basedOn w:val="Default"/>
    <w:next w:val="Default"/>
    <w:rsid w:val="00C04D22"/>
    <w:pPr>
      <w:widowControl w:val="0"/>
      <w:spacing w:after="960"/>
    </w:pPr>
    <w:rPr>
      <w:rFonts w:ascii="GNNEH K+ School Book C San Pin" w:hAnsi="GNNEH K+ School Book C San Pin" w:cs="Times New Roman"/>
      <w:color w:val="auto"/>
    </w:rPr>
  </w:style>
  <w:style w:type="paragraph" w:customStyle="1" w:styleId="CM13">
    <w:name w:val="CM13"/>
    <w:basedOn w:val="Default"/>
    <w:next w:val="Default"/>
    <w:rsid w:val="00C04D22"/>
    <w:pPr>
      <w:widowControl w:val="0"/>
      <w:spacing w:after="3823"/>
    </w:pPr>
    <w:rPr>
      <w:rFonts w:ascii="GNNEH K+ School Book C San Pin" w:hAnsi="GNNEH K+ School Book C San Pin" w:cs="Times New Roman"/>
      <w:color w:val="auto"/>
    </w:rPr>
  </w:style>
  <w:style w:type="paragraph" w:customStyle="1" w:styleId="CM8">
    <w:name w:val="CM8"/>
    <w:basedOn w:val="Default"/>
    <w:next w:val="Default"/>
    <w:rsid w:val="00C04D22"/>
    <w:pPr>
      <w:widowControl w:val="0"/>
      <w:spacing w:line="228" w:lineRule="atLeast"/>
    </w:pPr>
    <w:rPr>
      <w:rFonts w:ascii="GNNEH K+ School Book C San Pin" w:hAnsi="GNNEH K+ School Book C San Pin" w:cs="Times New Roman"/>
      <w:color w:val="auto"/>
    </w:rPr>
  </w:style>
  <w:style w:type="paragraph" w:customStyle="1" w:styleId="afff2">
    <w:name w:val="Рубрики_Учебник"/>
    <w:basedOn w:val="a"/>
    <w:qFormat/>
    <w:rsid w:val="00C04D22"/>
    <w:pPr>
      <w:spacing w:after="0" w:line="320" w:lineRule="exact"/>
      <w:jc w:val="both"/>
    </w:pPr>
    <w:rPr>
      <w:rFonts w:ascii="Arial" w:eastAsia="Calibri" w:hAnsi="Arial" w:cs="Arial"/>
      <w:sz w:val="29"/>
      <w:szCs w:val="28"/>
      <w:lang w:bidi="en-US"/>
    </w:rPr>
  </w:style>
  <w:style w:type="character" w:customStyle="1" w:styleId="apple-style-span">
    <w:name w:val="apple-style-span"/>
    <w:basedOn w:val="a0"/>
    <w:rsid w:val="00C04D22"/>
  </w:style>
  <w:style w:type="paragraph" w:styleId="28">
    <w:name w:val="toc 2"/>
    <w:basedOn w:val="a"/>
    <w:next w:val="a"/>
    <w:autoRedefine/>
    <w:semiHidden/>
    <w:rsid w:val="00C04D22"/>
    <w:pPr>
      <w:spacing w:before="120" w:after="0"/>
      <w:ind w:left="220"/>
    </w:pPr>
    <w:rPr>
      <w:rFonts w:ascii="Times New Roman" w:eastAsia="Calibri" w:hAnsi="Times New Roman" w:cs="Times New Roman"/>
      <w:i/>
      <w:iCs/>
      <w:sz w:val="20"/>
      <w:szCs w:val="20"/>
    </w:rPr>
  </w:style>
  <w:style w:type="paragraph" w:styleId="46">
    <w:name w:val="toc 4"/>
    <w:basedOn w:val="a"/>
    <w:next w:val="a"/>
    <w:autoRedefine/>
    <w:semiHidden/>
    <w:rsid w:val="00C04D22"/>
    <w:pPr>
      <w:spacing w:after="0"/>
      <w:ind w:left="660"/>
    </w:pPr>
    <w:rPr>
      <w:rFonts w:ascii="Times New Roman" w:eastAsia="Calibri" w:hAnsi="Times New Roman" w:cs="Times New Roman"/>
      <w:sz w:val="20"/>
      <w:szCs w:val="20"/>
    </w:rPr>
  </w:style>
  <w:style w:type="paragraph" w:styleId="52">
    <w:name w:val="toc 5"/>
    <w:basedOn w:val="a"/>
    <w:next w:val="a"/>
    <w:autoRedefine/>
    <w:semiHidden/>
    <w:rsid w:val="00C04D22"/>
    <w:pPr>
      <w:spacing w:after="0"/>
      <w:ind w:left="880"/>
    </w:pPr>
    <w:rPr>
      <w:rFonts w:ascii="Times New Roman" w:eastAsia="Calibri" w:hAnsi="Times New Roman" w:cs="Times New Roman"/>
      <w:sz w:val="20"/>
      <w:szCs w:val="20"/>
    </w:rPr>
  </w:style>
  <w:style w:type="paragraph" w:styleId="62">
    <w:name w:val="toc 6"/>
    <w:basedOn w:val="a"/>
    <w:next w:val="a"/>
    <w:autoRedefine/>
    <w:semiHidden/>
    <w:rsid w:val="00C04D22"/>
    <w:pPr>
      <w:spacing w:after="0"/>
      <w:ind w:left="1100"/>
    </w:pPr>
    <w:rPr>
      <w:rFonts w:ascii="Times New Roman" w:eastAsia="Calibri" w:hAnsi="Times New Roman" w:cs="Times New Roman"/>
      <w:sz w:val="20"/>
      <w:szCs w:val="20"/>
    </w:rPr>
  </w:style>
  <w:style w:type="paragraph" w:styleId="71">
    <w:name w:val="toc 7"/>
    <w:basedOn w:val="a"/>
    <w:next w:val="a"/>
    <w:autoRedefine/>
    <w:semiHidden/>
    <w:rsid w:val="00C04D22"/>
    <w:pPr>
      <w:spacing w:after="0"/>
      <w:ind w:left="1320"/>
    </w:pPr>
    <w:rPr>
      <w:rFonts w:ascii="Times New Roman" w:eastAsia="Calibri" w:hAnsi="Times New Roman" w:cs="Times New Roman"/>
      <w:sz w:val="20"/>
      <w:szCs w:val="20"/>
    </w:rPr>
  </w:style>
  <w:style w:type="paragraph" w:styleId="82">
    <w:name w:val="toc 8"/>
    <w:basedOn w:val="a"/>
    <w:next w:val="a"/>
    <w:autoRedefine/>
    <w:semiHidden/>
    <w:rsid w:val="00C04D22"/>
    <w:pPr>
      <w:spacing w:after="0"/>
      <w:ind w:left="1540"/>
    </w:pPr>
    <w:rPr>
      <w:rFonts w:ascii="Times New Roman" w:eastAsia="Calibri" w:hAnsi="Times New Roman" w:cs="Times New Roman"/>
      <w:sz w:val="20"/>
      <w:szCs w:val="20"/>
    </w:rPr>
  </w:style>
  <w:style w:type="paragraph" w:styleId="93">
    <w:name w:val="toc 9"/>
    <w:basedOn w:val="a"/>
    <w:next w:val="a"/>
    <w:autoRedefine/>
    <w:semiHidden/>
    <w:rsid w:val="00C04D22"/>
    <w:pPr>
      <w:spacing w:after="0"/>
      <w:ind w:left="1760"/>
    </w:pPr>
    <w:rPr>
      <w:rFonts w:ascii="Times New Roman" w:eastAsia="Calibri" w:hAnsi="Times New Roman" w:cs="Times New Roman"/>
      <w:sz w:val="20"/>
      <w:szCs w:val="20"/>
    </w:rPr>
  </w:style>
  <w:style w:type="character" w:customStyle="1" w:styleId="NoSpacingChar">
    <w:name w:val="No Spacing Char"/>
    <w:link w:val="16"/>
    <w:locked/>
    <w:rsid w:val="00C04D22"/>
    <w:rPr>
      <w:rFonts w:ascii="Calibri" w:eastAsia="Times New Roman" w:hAnsi="Calibri" w:cs="Times New Roman"/>
    </w:rPr>
  </w:style>
  <w:style w:type="character" w:customStyle="1" w:styleId="aff4">
    <w:name w:val="Без интервала Знак"/>
    <w:link w:val="aff3"/>
    <w:locked/>
    <w:rsid w:val="00C04D22"/>
    <w:rPr>
      <w:rFonts w:ascii="Calibri" w:eastAsia="Calibri" w:hAnsi="Calibri" w:cs="Times New Roman"/>
    </w:rPr>
  </w:style>
  <w:style w:type="paragraph" w:customStyle="1" w:styleId="Centered">
    <w:name w:val="Centered"/>
    <w:rsid w:val="00C04D22"/>
    <w:pPr>
      <w:autoSpaceDE w:val="0"/>
      <w:autoSpaceDN w:val="0"/>
      <w:adjustRightInd w:val="0"/>
      <w:spacing w:after="0" w:line="240" w:lineRule="auto"/>
      <w:jc w:val="center"/>
    </w:pPr>
    <w:rPr>
      <w:rFonts w:ascii="Arial" w:eastAsia="Times New Roman" w:hAnsi="Arial" w:cs="Arial"/>
      <w:sz w:val="24"/>
      <w:szCs w:val="24"/>
    </w:rPr>
  </w:style>
  <w:style w:type="character" w:customStyle="1" w:styleId="Normaltext">
    <w:name w:val="Normal text"/>
    <w:rsid w:val="00C04D22"/>
    <w:rPr>
      <w:color w:val="000000"/>
      <w:sz w:val="20"/>
    </w:rPr>
  </w:style>
  <w:style w:type="character" w:customStyle="1" w:styleId="Heading">
    <w:name w:val="Heading"/>
    <w:rsid w:val="00C04D22"/>
    <w:rPr>
      <w:b/>
      <w:color w:val="0000FF"/>
      <w:sz w:val="20"/>
    </w:rPr>
  </w:style>
  <w:style w:type="character" w:customStyle="1" w:styleId="Subheading">
    <w:name w:val="Subheading"/>
    <w:rsid w:val="00C04D22"/>
    <w:rPr>
      <w:b/>
      <w:color w:val="000080"/>
      <w:sz w:val="20"/>
    </w:rPr>
  </w:style>
  <w:style w:type="character" w:customStyle="1" w:styleId="Keywords">
    <w:name w:val="Keywords"/>
    <w:rsid w:val="00C04D22"/>
    <w:rPr>
      <w:i/>
      <w:color w:val="800000"/>
      <w:sz w:val="20"/>
    </w:rPr>
  </w:style>
  <w:style w:type="character" w:customStyle="1" w:styleId="Jump1">
    <w:name w:val="Jump 1"/>
    <w:rsid w:val="00C04D22"/>
    <w:rPr>
      <w:color w:val="008000"/>
      <w:sz w:val="20"/>
      <w:u w:val="single"/>
    </w:rPr>
  </w:style>
  <w:style w:type="character" w:customStyle="1" w:styleId="Jump2">
    <w:name w:val="Jump 2"/>
    <w:rsid w:val="00C04D22"/>
    <w:rPr>
      <w:color w:val="008000"/>
      <w:sz w:val="20"/>
      <w:u w:val="single"/>
    </w:rPr>
  </w:style>
  <w:style w:type="character" w:customStyle="1" w:styleId="1c">
    <w:name w:val="Слабое выделение1"/>
    <w:rsid w:val="00C04D22"/>
    <w:rPr>
      <w:rFonts w:cs="Times New Roman"/>
      <w:i/>
      <w:iCs/>
      <w:color w:val="808080"/>
    </w:rPr>
  </w:style>
  <w:style w:type="paragraph" w:customStyle="1" w:styleId="c15c0">
    <w:name w:val="c15 c0"/>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
    <w:name w:val="c10 c12"/>
    <w:basedOn w:val="a0"/>
    <w:rsid w:val="00C04D22"/>
  </w:style>
  <w:style w:type="paragraph" w:customStyle="1" w:styleId="afff3">
    <w:name w:val="Табл_Бок"/>
    <w:basedOn w:val="Default"/>
    <w:next w:val="Default"/>
    <w:rsid w:val="00C04D22"/>
    <w:rPr>
      <w:rFonts w:ascii="AENGG A+ Newton C San Pin" w:hAnsi="AENGG A+ Newton C San Pin" w:cs="Times New Roman"/>
      <w:color w:val="auto"/>
    </w:rPr>
  </w:style>
  <w:style w:type="character" w:customStyle="1" w:styleId="Heading2Char">
    <w:name w:val="Heading 2 Char"/>
    <w:semiHidden/>
    <w:locked/>
    <w:rsid w:val="00C04D22"/>
    <w:rPr>
      <w:rFonts w:ascii="Times New Roman" w:hAnsi="Times New Roman" w:cs="Times New Roman"/>
      <w:b/>
      <w:bCs/>
      <w:i/>
      <w:iCs/>
      <w:sz w:val="28"/>
      <w:szCs w:val="28"/>
      <w:lang w:val="x-none" w:eastAsia="ru-RU"/>
    </w:rPr>
  </w:style>
  <w:style w:type="character" w:customStyle="1" w:styleId="Heading3Char">
    <w:name w:val="Heading 3 Char"/>
    <w:semiHidden/>
    <w:locked/>
    <w:rsid w:val="00C04D22"/>
    <w:rPr>
      <w:rFonts w:ascii="Times New Roman" w:hAnsi="Times New Roman" w:cs="Times New Roman"/>
      <w:i/>
      <w:iCs/>
      <w:color w:val="000000"/>
      <w:sz w:val="28"/>
      <w:szCs w:val="28"/>
      <w:shd w:val="clear" w:color="auto" w:fill="FFFFFF"/>
      <w:lang w:val="x-none" w:eastAsia="ru-RU"/>
    </w:rPr>
  </w:style>
  <w:style w:type="paragraph" w:styleId="37">
    <w:name w:val="Body Text 3"/>
    <w:basedOn w:val="a"/>
    <w:link w:val="38"/>
    <w:semiHidden/>
    <w:rsid w:val="00C04D22"/>
    <w:pPr>
      <w:spacing w:after="120"/>
    </w:pPr>
    <w:rPr>
      <w:rFonts w:ascii="Calibri" w:eastAsia="Times New Roman" w:hAnsi="Calibri" w:cs="Times New Roman"/>
      <w:sz w:val="16"/>
      <w:szCs w:val="16"/>
    </w:rPr>
  </w:style>
  <w:style w:type="character" w:customStyle="1" w:styleId="38">
    <w:name w:val="Основной текст 3 Знак"/>
    <w:basedOn w:val="a0"/>
    <w:link w:val="37"/>
    <w:semiHidden/>
    <w:rsid w:val="00C04D22"/>
    <w:rPr>
      <w:rFonts w:ascii="Calibri" w:eastAsia="Times New Roman" w:hAnsi="Calibri" w:cs="Times New Roman"/>
      <w:sz w:val="16"/>
      <w:szCs w:val="16"/>
    </w:rPr>
  </w:style>
  <w:style w:type="paragraph" w:customStyle="1" w:styleId="msonospacing0">
    <w:name w:val="msonospacing"/>
    <w:rsid w:val="00C04D22"/>
    <w:pPr>
      <w:spacing w:after="0" w:line="240" w:lineRule="auto"/>
    </w:pPr>
    <w:rPr>
      <w:rFonts w:ascii="Calibri" w:eastAsia="Times New Roman" w:hAnsi="Calibri" w:cs="Times New Roman"/>
    </w:rPr>
  </w:style>
  <w:style w:type="table" w:customStyle="1" w:styleId="39">
    <w:name w:val="Сетка таблицы3"/>
    <w:rsid w:val="00C04D2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1"/>
    <w:rsid w:val="00C04D2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rsid w:val="00C04D22"/>
    <w:pPr>
      <w:spacing w:after="0" w:line="240" w:lineRule="auto"/>
    </w:pPr>
    <w:rPr>
      <w:rFonts w:ascii="Times New Roman" w:eastAsia="Calibri"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38">
    <w:name w:val="Font Style38"/>
    <w:rsid w:val="00C04D22"/>
    <w:rPr>
      <w:rFonts w:ascii="Times New Roman" w:hAnsi="Times New Roman"/>
      <w:b/>
      <w:sz w:val="26"/>
    </w:rPr>
  </w:style>
  <w:style w:type="character" w:customStyle="1" w:styleId="Heading6Char">
    <w:name w:val="Heading 6 Char"/>
    <w:locked/>
    <w:rsid w:val="00C04D22"/>
    <w:rPr>
      <w:rFonts w:ascii="Calibri" w:hAnsi="Calibri" w:cs="Times New Roman"/>
      <w:b/>
      <w:bCs/>
      <w:lang w:val="x-none" w:eastAsia="ru-RU"/>
    </w:rPr>
  </w:style>
  <w:style w:type="character" w:customStyle="1" w:styleId="1e">
    <w:name w:val="Основной текст с отступом Знак1"/>
    <w:semiHidden/>
    <w:rsid w:val="00C04D22"/>
  </w:style>
  <w:style w:type="character" w:customStyle="1" w:styleId="ebody">
    <w:name w:val="ebody"/>
    <w:rsid w:val="00C04D22"/>
    <w:rPr>
      <w:rFonts w:cs="Times New Roman"/>
    </w:rPr>
  </w:style>
  <w:style w:type="character" w:customStyle="1" w:styleId="FootnoteTextChar">
    <w:name w:val="Footnote Text Char"/>
    <w:semiHidden/>
    <w:locked/>
    <w:rsid w:val="00C04D22"/>
    <w:rPr>
      <w:rFonts w:ascii="Times New Roman" w:hAnsi="Times New Roman" w:cs="Times New Roman"/>
      <w:sz w:val="20"/>
      <w:szCs w:val="20"/>
      <w:lang w:val="x-none" w:eastAsia="ru-RU"/>
    </w:rPr>
  </w:style>
  <w:style w:type="paragraph" w:customStyle="1" w:styleId="msonormalcxspmiddle">
    <w:name w:val="msonormalcxspmiddle"/>
    <w:basedOn w:val="a"/>
    <w:rsid w:val="00C04D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04D22"/>
  </w:style>
  <w:style w:type="character" w:customStyle="1" w:styleId="c3">
    <w:name w:val="c3"/>
    <w:basedOn w:val="a0"/>
    <w:rsid w:val="00C04D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42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1078</TotalTime>
  <Pages>1</Pages>
  <Words>2036</Words>
  <Characters>11607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Фазлыева</cp:lastModifiedBy>
  <cp:revision>70</cp:revision>
  <cp:lastPrinted>2019-09-30T18:19:00Z</cp:lastPrinted>
  <dcterms:created xsi:type="dcterms:W3CDTF">2017-09-16T06:54:00Z</dcterms:created>
  <dcterms:modified xsi:type="dcterms:W3CDTF">2020-03-03T07:31:00Z</dcterms:modified>
</cp:coreProperties>
</file>